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004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73"/>
        <w:gridCol w:w="1418"/>
        <w:gridCol w:w="3935"/>
        <w:gridCol w:w="1478"/>
        <w:gridCol w:w="943"/>
      </w:tblGrid>
      <w:tr w:rsidR="0023597C" w14:paraId="18A54435" w14:textId="77777777" w:rsidTr="00302A79">
        <w:tc>
          <w:tcPr>
            <w:tcW w:w="100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9F5BF" w14:textId="0A25C94D" w:rsidR="0023597C" w:rsidRPr="00132D0A" w:rsidRDefault="00B07316" w:rsidP="00B07316">
            <w:pPr>
              <w:pStyle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Umowa zlecenie</w:t>
            </w:r>
            <w:r w:rsidR="0023597C" w:rsidRPr="00132D0A">
              <w:rPr>
                <w:rFonts w:asciiTheme="minorHAnsi" w:hAnsiTheme="minorHAnsi" w:cstheme="minorHAnsi"/>
              </w:rPr>
              <w:t xml:space="preserve"> nr </w:t>
            </w:r>
            <w:r w:rsidR="008C06C5" w:rsidRPr="00132D0A">
              <w:rPr>
                <w:rFonts w:asciiTheme="minorHAnsi" w:hAnsiTheme="minorHAnsi" w:cstheme="minorHAnsi"/>
              </w:rPr>
              <w:t>41/IR/2022/</w:t>
            </w:r>
            <w:r>
              <w:rPr>
                <w:rFonts w:asciiTheme="minorHAnsi" w:hAnsiTheme="minorHAnsi" w:cstheme="minorHAnsi"/>
              </w:rPr>
              <w:t>M</w:t>
            </w:r>
            <w:r w:rsidR="0023597C" w:rsidRPr="00132D0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23597C" w14:paraId="7CDBDD00" w14:textId="77777777" w:rsidTr="00886189">
        <w:trPr>
          <w:trHeight w:val="364"/>
        </w:trPr>
        <w:tc>
          <w:tcPr>
            <w:tcW w:w="2273" w:type="dxa"/>
            <w:tcBorders>
              <w:top w:val="single" w:sz="4" w:space="0" w:color="auto"/>
            </w:tcBorders>
          </w:tcPr>
          <w:p w14:paraId="173651FD" w14:textId="77777777" w:rsidR="0023597C" w:rsidRPr="00532EB3" w:rsidRDefault="0023597C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ELEMENTU PROJEKTU BUDOWLANEGO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44C60C8A" w14:textId="2D167742" w:rsidR="0023597C" w:rsidRPr="00532EB3" w:rsidRDefault="0023597C" w:rsidP="00E031BB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532EB3">
              <w:rPr>
                <w:rFonts w:asciiTheme="minorHAnsi" w:hAnsiTheme="minorHAnsi" w:cstheme="minorHAnsi"/>
                <w:b/>
                <w:sz w:val="20"/>
              </w:rPr>
              <w:t xml:space="preserve">PROJEKT </w:t>
            </w:r>
            <w:r w:rsidR="00E031BB">
              <w:rPr>
                <w:rFonts w:asciiTheme="minorHAnsi" w:hAnsiTheme="minorHAnsi" w:cstheme="minorHAnsi"/>
                <w:b/>
                <w:sz w:val="20"/>
              </w:rPr>
              <w:t>WYKONAWCZY</w:t>
            </w:r>
          </w:p>
        </w:tc>
      </w:tr>
      <w:tr w:rsidR="00D05BDB" w14:paraId="7017F479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19BA4529" w14:textId="334383F6" w:rsidR="00D05BDB" w:rsidRPr="00532EB3" w:rsidRDefault="00D05BDB" w:rsidP="00302A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NUMER TOMU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19FBE8A0" w14:textId="16910BE5" w:rsidR="00D05BDB" w:rsidRPr="00532EB3" w:rsidRDefault="00E543FE" w:rsidP="00E031BB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P</w:t>
            </w:r>
            <w:r w:rsidR="00E031BB">
              <w:rPr>
                <w:rFonts w:asciiTheme="minorHAnsi" w:hAnsiTheme="minorHAnsi" w:cstheme="minorHAnsi"/>
                <w:b/>
                <w:sz w:val="20"/>
              </w:rPr>
              <w:t>W</w:t>
            </w:r>
          </w:p>
        </w:tc>
      </w:tr>
      <w:tr w:rsidR="00D05BDB" w14:paraId="32FD8470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620AC88E" w14:textId="11D76AB3" w:rsidR="00D05BDB" w:rsidRPr="00532EB3" w:rsidRDefault="00886189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NAZWA PROJEKTU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52BCE081" w14:textId="5C28DE1B" w:rsidR="00D05BDB" w:rsidRPr="00532EB3" w:rsidRDefault="003E4F34" w:rsidP="00C76D55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REMONT POMIESZCZENIA NA 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WĘZ</w:t>
            </w:r>
            <w:r>
              <w:rPr>
                <w:rFonts w:asciiTheme="minorHAnsi" w:hAnsiTheme="minorHAnsi" w:cstheme="minorHAnsi"/>
                <w:b/>
                <w:sz w:val="20"/>
              </w:rPr>
              <w:t>E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Ł CIEPLN</w:t>
            </w:r>
            <w:r>
              <w:rPr>
                <w:rFonts w:asciiTheme="minorHAnsi" w:hAnsiTheme="minorHAnsi" w:cstheme="minorHAnsi"/>
                <w:b/>
                <w:sz w:val="20"/>
              </w:rPr>
              <w:t>Y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 xml:space="preserve"> I 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BUDOWA 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PRZYŁĄCZA SIECI CIEPLNEJ DLA BUDYNKU KOMENDY MIEJSKIEJ POLICJI W POZNANIU</w:t>
            </w:r>
            <w:r w:rsidR="00C76D55">
              <w:rPr>
                <w:rFonts w:asciiTheme="minorHAnsi" w:hAnsiTheme="minorHAnsi" w:cstheme="minorHAnsi"/>
                <w:b/>
                <w:sz w:val="20"/>
              </w:rPr>
              <w:t xml:space="preserve"> – INSTALACJE SANITARNE</w:t>
            </w:r>
          </w:p>
        </w:tc>
      </w:tr>
      <w:tr w:rsidR="00D05BDB" w14:paraId="3722B956" w14:textId="77777777" w:rsidTr="00302A79">
        <w:tc>
          <w:tcPr>
            <w:tcW w:w="2273" w:type="dxa"/>
          </w:tcPr>
          <w:p w14:paraId="42CE92C8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ZADANIA INWESTYCYJNEGO</w:t>
            </w:r>
          </w:p>
        </w:tc>
        <w:tc>
          <w:tcPr>
            <w:tcW w:w="7774" w:type="dxa"/>
            <w:gridSpan w:val="4"/>
          </w:tcPr>
          <w:p w14:paraId="09E1D12F" w14:textId="484157FB" w:rsidR="00D05BDB" w:rsidRPr="00532EB3" w:rsidRDefault="00287BFF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287BFF">
              <w:rPr>
                <w:rFonts w:asciiTheme="minorHAnsi" w:hAnsiTheme="minorHAnsi" w:cstheme="minorHAnsi"/>
                <w:b/>
                <w:sz w:val="20"/>
              </w:rPr>
              <w:t>OPRACOWANIE DOKUMENTACJI PROJEKTOWEJ DLA BUDOWY WĘZŁA CIEPLNEGO I PRZYŁĄCZA SIECI CIEPLNEJ DLA BUDYNKU KOMENDY MIEJSKIEJ POLICJI W POZNANIU, UL SZYLINGA 2</w:t>
            </w:r>
          </w:p>
        </w:tc>
      </w:tr>
      <w:tr w:rsidR="00D05BDB" w14:paraId="5FF162A9" w14:textId="77777777" w:rsidTr="00302A79">
        <w:tc>
          <w:tcPr>
            <w:tcW w:w="2273" w:type="dxa"/>
          </w:tcPr>
          <w:p w14:paraId="4A2CFA19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ADRES OBIEKTU BUDOWLANEGO</w:t>
            </w:r>
          </w:p>
        </w:tc>
        <w:tc>
          <w:tcPr>
            <w:tcW w:w="7774" w:type="dxa"/>
            <w:gridSpan w:val="4"/>
          </w:tcPr>
          <w:p w14:paraId="3A837377" w14:textId="69B810C9" w:rsidR="00D05BDB" w:rsidRPr="00532EB3" w:rsidRDefault="00287BFF" w:rsidP="00287BF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287BFF">
              <w:rPr>
                <w:rFonts w:asciiTheme="minorHAnsi" w:hAnsiTheme="minorHAnsi" w:cstheme="minorHAnsi"/>
                <w:b/>
                <w:sz w:val="20"/>
              </w:rPr>
              <w:t>UL. SZYLINGA 2, 60-787 POZNAŃ</w:t>
            </w:r>
          </w:p>
        </w:tc>
      </w:tr>
      <w:tr w:rsidR="00D05BDB" w14:paraId="2CC37570" w14:textId="77777777" w:rsidTr="00302A79">
        <w:tc>
          <w:tcPr>
            <w:tcW w:w="2273" w:type="dxa"/>
          </w:tcPr>
          <w:p w14:paraId="4A62E3B5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KATEGORIA OBIEKTU BUDOWLANEGO</w:t>
            </w:r>
          </w:p>
        </w:tc>
        <w:tc>
          <w:tcPr>
            <w:tcW w:w="7774" w:type="dxa"/>
            <w:gridSpan w:val="4"/>
          </w:tcPr>
          <w:p w14:paraId="4EC66953" w14:textId="5C65C574" w:rsidR="00D05BDB" w:rsidRPr="00532EB3" w:rsidRDefault="00132D0A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VIII, </w:t>
            </w:r>
            <w:r w:rsidR="0068166B">
              <w:rPr>
                <w:rFonts w:asciiTheme="minorHAnsi" w:hAnsiTheme="minorHAnsi" w:cstheme="minorHAnsi"/>
                <w:b/>
                <w:sz w:val="20"/>
              </w:rPr>
              <w:t>XII</w:t>
            </w:r>
          </w:p>
        </w:tc>
      </w:tr>
      <w:tr w:rsidR="00D05BDB" w14:paraId="397CC1A1" w14:textId="77777777" w:rsidTr="00302A79">
        <w:tc>
          <w:tcPr>
            <w:tcW w:w="2273" w:type="dxa"/>
          </w:tcPr>
          <w:p w14:paraId="617D0CD2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JEDNOSTKI EWIDENCYJNEJ</w:t>
            </w:r>
          </w:p>
          <w:p w14:paraId="1561CAE7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I NUMER OBRĘBU EWIDENCYJNEGO</w:t>
            </w:r>
          </w:p>
          <w:p w14:paraId="63B1C7FF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NUMER DZIAŁEK EWIDENCYJNYCH</w:t>
            </w:r>
          </w:p>
        </w:tc>
        <w:tc>
          <w:tcPr>
            <w:tcW w:w="7774" w:type="dxa"/>
            <w:gridSpan w:val="4"/>
          </w:tcPr>
          <w:p w14:paraId="365277CD" w14:textId="5DB8B14E" w:rsidR="00D05BDB" w:rsidRPr="00532EB3" w:rsidRDefault="008120AB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8120AB">
              <w:rPr>
                <w:rFonts w:asciiTheme="minorHAnsi" w:hAnsiTheme="minorHAnsi" w:cstheme="minorHAnsi"/>
                <w:b/>
                <w:sz w:val="20"/>
              </w:rPr>
              <w:t>306401_1</w:t>
            </w:r>
            <w:r w:rsidR="00D05BDB" w:rsidRPr="00532EB3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</w:rPr>
              <w:t>MIASTO POZNAŃ</w:t>
            </w:r>
          </w:p>
          <w:p w14:paraId="14CAB81C" w14:textId="7F308B7D" w:rsidR="00D05BDB" w:rsidRPr="00532EB3" w:rsidRDefault="00287BFF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ŁAZARZ OBRĘB NR 0039</w:t>
            </w:r>
          </w:p>
          <w:p w14:paraId="4005CC55" w14:textId="10251625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532EB3">
              <w:rPr>
                <w:rFonts w:asciiTheme="minorHAnsi" w:hAnsiTheme="minorHAnsi" w:cstheme="minorHAnsi"/>
                <w:b/>
                <w:sz w:val="20"/>
              </w:rPr>
              <w:t xml:space="preserve">DZ. NR </w:t>
            </w:r>
            <w:r w:rsidR="00287BFF">
              <w:rPr>
                <w:rFonts w:asciiTheme="minorHAnsi" w:hAnsiTheme="minorHAnsi" w:cstheme="minorHAnsi"/>
                <w:b/>
                <w:sz w:val="20"/>
              </w:rPr>
              <w:t>3/8</w:t>
            </w:r>
            <w:r w:rsidR="00886189">
              <w:rPr>
                <w:rFonts w:asciiTheme="minorHAnsi" w:hAnsiTheme="minorHAnsi" w:cstheme="minorHAnsi"/>
                <w:b/>
                <w:sz w:val="20"/>
              </w:rPr>
              <w:t>, 3/11</w:t>
            </w:r>
          </w:p>
        </w:tc>
      </w:tr>
      <w:tr w:rsidR="00D05BDB" w14:paraId="250D0407" w14:textId="77777777" w:rsidTr="00302A79">
        <w:tc>
          <w:tcPr>
            <w:tcW w:w="2273" w:type="dxa"/>
          </w:tcPr>
          <w:p w14:paraId="021D14C9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INWESTORA</w:t>
            </w:r>
          </w:p>
        </w:tc>
        <w:tc>
          <w:tcPr>
            <w:tcW w:w="7774" w:type="dxa"/>
            <w:gridSpan w:val="4"/>
          </w:tcPr>
          <w:p w14:paraId="4E2618C9" w14:textId="77777777" w:rsidR="008120AB" w:rsidRPr="008120AB" w:rsidRDefault="008120AB" w:rsidP="008120AB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bookmarkStart w:id="0" w:name="_Hlk103086136"/>
            <w:r w:rsidRPr="008120AB">
              <w:rPr>
                <w:rFonts w:asciiTheme="minorHAnsi" w:hAnsiTheme="minorHAnsi" w:cstheme="minorHAnsi"/>
                <w:b/>
                <w:sz w:val="20"/>
              </w:rPr>
              <w:t>KOMENDA WOJEWÓDZKA POLICJI W POZNANIU</w:t>
            </w:r>
          </w:p>
          <w:p w14:paraId="5511C059" w14:textId="5C1AF700" w:rsidR="00D05BDB" w:rsidRPr="00532EB3" w:rsidRDefault="008120AB" w:rsidP="00886189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8120AB">
              <w:rPr>
                <w:rFonts w:asciiTheme="minorHAnsi" w:hAnsiTheme="minorHAnsi" w:cstheme="minorHAnsi"/>
                <w:b/>
                <w:sz w:val="20"/>
              </w:rPr>
              <w:t>UL. KOCHANOWSKIEGO 2a</w:t>
            </w:r>
            <w:r w:rsidR="00886189">
              <w:rPr>
                <w:rFonts w:asciiTheme="minorHAnsi" w:hAnsiTheme="minorHAnsi" w:cstheme="minorHAnsi"/>
                <w:b/>
                <w:sz w:val="20"/>
              </w:rPr>
              <w:t xml:space="preserve">, </w:t>
            </w:r>
            <w:r w:rsidRPr="008120AB">
              <w:rPr>
                <w:rFonts w:asciiTheme="minorHAnsi" w:hAnsiTheme="minorHAnsi" w:cstheme="minorHAnsi"/>
                <w:b/>
                <w:sz w:val="20"/>
              </w:rPr>
              <w:t>60-844 POZNAŃ</w:t>
            </w:r>
            <w:bookmarkEnd w:id="0"/>
          </w:p>
        </w:tc>
      </w:tr>
      <w:tr w:rsidR="00D05BDB" w14:paraId="1329C5E2" w14:textId="77777777" w:rsidTr="00E031BB">
        <w:tc>
          <w:tcPr>
            <w:tcW w:w="2273" w:type="dxa"/>
          </w:tcPr>
          <w:p w14:paraId="7F605762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ZAKRES OPRACOWANIA</w:t>
            </w:r>
          </w:p>
        </w:tc>
        <w:tc>
          <w:tcPr>
            <w:tcW w:w="1418" w:type="dxa"/>
          </w:tcPr>
          <w:p w14:paraId="2E053873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PEŁNIONA FUNKCJA PROJEKTOWA</w:t>
            </w:r>
          </w:p>
        </w:tc>
        <w:tc>
          <w:tcPr>
            <w:tcW w:w="3935" w:type="dxa"/>
          </w:tcPr>
          <w:p w14:paraId="19535258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IMIĘ I NAZWISKO, SPECJALNOŚĆ I NUMER UPRAWNIEŃ BUDOWLANYCH</w:t>
            </w:r>
          </w:p>
        </w:tc>
        <w:tc>
          <w:tcPr>
            <w:tcW w:w="1478" w:type="dxa"/>
          </w:tcPr>
          <w:p w14:paraId="2C8AC725" w14:textId="77777777" w:rsidR="00D05BDB" w:rsidRPr="005F298B" w:rsidRDefault="00D05BDB" w:rsidP="0023597C">
            <w:pPr>
              <w:spacing w:after="0" w:line="240" w:lineRule="auto"/>
            </w:pPr>
            <w:r w:rsidRPr="005F298B">
              <w:t>DATA OPRACOWANIA</w:t>
            </w:r>
          </w:p>
        </w:tc>
        <w:tc>
          <w:tcPr>
            <w:tcW w:w="943" w:type="dxa"/>
          </w:tcPr>
          <w:p w14:paraId="6306B3BA" w14:textId="77777777" w:rsidR="00D05BDB" w:rsidRPr="005F298B" w:rsidRDefault="00D05BDB" w:rsidP="0023597C">
            <w:pPr>
              <w:spacing w:after="0" w:line="240" w:lineRule="auto"/>
            </w:pPr>
            <w:r w:rsidRPr="005F298B">
              <w:t>PODPIS</w:t>
            </w:r>
          </w:p>
        </w:tc>
      </w:tr>
      <w:tr w:rsidR="00886189" w:rsidRPr="00886189" w14:paraId="0582B80A" w14:textId="77777777" w:rsidTr="00E031BB">
        <w:tc>
          <w:tcPr>
            <w:tcW w:w="2273" w:type="dxa"/>
            <w:vMerge w:val="restart"/>
            <w:hideMark/>
          </w:tcPr>
          <w:p w14:paraId="56B3DD5C" w14:textId="57767019" w:rsidR="00886189" w:rsidRPr="00886189" w:rsidRDefault="00886189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b/>
                <w:sz w:val="18"/>
              </w:rPr>
              <w:t>INSTALACJE SANITARNE</w:t>
            </w:r>
          </w:p>
        </w:tc>
        <w:tc>
          <w:tcPr>
            <w:tcW w:w="1418" w:type="dxa"/>
            <w:hideMark/>
          </w:tcPr>
          <w:p w14:paraId="4D3FF70D" w14:textId="153B82FA" w:rsidR="00886189" w:rsidRPr="00886189" w:rsidRDefault="00886189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PROJEKTANT</w:t>
            </w:r>
          </w:p>
        </w:tc>
        <w:tc>
          <w:tcPr>
            <w:tcW w:w="3935" w:type="dxa"/>
            <w:hideMark/>
          </w:tcPr>
          <w:p w14:paraId="07578840" w14:textId="77777777" w:rsidR="00886189" w:rsidRPr="00886189" w:rsidRDefault="00886189" w:rsidP="00886189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 xml:space="preserve">MGR INŻ. </w:t>
            </w:r>
            <w:r w:rsidRPr="00886189">
              <w:rPr>
                <w:rFonts w:asciiTheme="minorHAnsi" w:hAnsiTheme="minorHAnsi" w:cstheme="minorHAnsi"/>
                <w:b/>
                <w:sz w:val="18"/>
              </w:rPr>
              <w:t>RADOSŁAW DZIUBCZYŃSKI</w:t>
            </w:r>
          </w:p>
          <w:p w14:paraId="4412B7AC" w14:textId="77777777" w:rsidR="00886189" w:rsidRPr="00884184" w:rsidRDefault="00886189" w:rsidP="0088618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1"/>
                <w:szCs w:val="11"/>
              </w:rPr>
            </w:pPr>
            <w:r w:rsidRPr="00884184">
              <w:rPr>
                <w:rFonts w:asciiTheme="minorHAnsi" w:hAnsiTheme="minorHAnsi" w:cstheme="minorHAnsi"/>
                <w:sz w:val="11"/>
                <w:szCs w:val="11"/>
              </w:rPr>
              <w:t>SPEC. INSTALACYJNA W ZAKRESIE SIECI, INSTALACJI I URZĄDZEŃ CIEPLNYCH, WENTYLACYJNYCH, GAZOWYCH, WODOCIĄGOWYCH I KANALIZACYJNYCH DO PROJEKTOWANIA BEZ OGRANICZEŃ</w:t>
            </w:r>
          </w:p>
          <w:p w14:paraId="03274E1C" w14:textId="1D1D12B6" w:rsidR="00886189" w:rsidRPr="00886189" w:rsidRDefault="0088618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WKP/0359/PWOS/09</w:t>
            </w:r>
          </w:p>
        </w:tc>
        <w:tc>
          <w:tcPr>
            <w:tcW w:w="1478" w:type="dxa"/>
            <w:hideMark/>
          </w:tcPr>
          <w:p w14:paraId="15EC4B89" w14:textId="330154A6" w:rsidR="00886189" w:rsidRPr="00886189" w:rsidRDefault="00C76D5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sz w:val="18"/>
                <w:szCs w:val="16"/>
              </w:rPr>
              <w:t xml:space="preserve">CZERWIEC </w:t>
            </w:r>
            <w:r w:rsidRPr="00886189">
              <w:rPr>
                <w:sz w:val="18"/>
                <w:szCs w:val="16"/>
              </w:rPr>
              <w:t>2022</w:t>
            </w:r>
          </w:p>
        </w:tc>
        <w:tc>
          <w:tcPr>
            <w:tcW w:w="943" w:type="dxa"/>
          </w:tcPr>
          <w:p w14:paraId="251A8590" w14:textId="77777777" w:rsidR="00886189" w:rsidRPr="00886189" w:rsidRDefault="00886189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</w:p>
        </w:tc>
      </w:tr>
      <w:tr w:rsidR="00886189" w:rsidRPr="00886189" w14:paraId="4C88C34F" w14:textId="77777777" w:rsidTr="00E031BB">
        <w:tc>
          <w:tcPr>
            <w:tcW w:w="2273" w:type="dxa"/>
            <w:vMerge/>
            <w:hideMark/>
          </w:tcPr>
          <w:p w14:paraId="02DAF921" w14:textId="77777777" w:rsidR="00886189" w:rsidRPr="00886189" w:rsidRDefault="00886189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1418" w:type="dxa"/>
            <w:hideMark/>
          </w:tcPr>
          <w:p w14:paraId="259421E2" w14:textId="7CBB02C3" w:rsidR="00886189" w:rsidRPr="00886189" w:rsidRDefault="00886189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SPRAWDZAJĄCY</w:t>
            </w:r>
          </w:p>
        </w:tc>
        <w:tc>
          <w:tcPr>
            <w:tcW w:w="3935" w:type="dxa"/>
            <w:hideMark/>
          </w:tcPr>
          <w:p w14:paraId="3C437212" w14:textId="77777777" w:rsidR="00886189" w:rsidRPr="00886189" w:rsidRDefault="00886189" w:rsidP="00886189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  <w:lang w:val="en-US"/>
              </w:rPr>
            </w:pPr>
            <w:r w:rsidRPr="00886189">
              <w:rPr>
                <w:rFonts w:asciiTheme="minorHAnsi" w:hAnsiTheme="minorHAnsi" w:cstheme="minorHAnsi"/>
                <w:sz w:val="18"/>
                <w:lang w:val="en-US"/>
              </w:rPr>
              <w:t xml:space="preserve">MGR INŻ. </w:t>
            </w:r>
            <w:r w:rsidRPr="00886189">
              <w:rPr>
                <w:rFonts w:asciiTheme="minorHAnsi" w:hAnsiTheme="minorHAnsi" w:cstheme="minorHAnsi"/>
                <w:b/>
                <w:sz w:val="18"/>
                <w:lang w:val="en-US"/>
              </w:rPr>
              <w:t>ALBERT SMUCEROWICZ</w:t>
            </w:r>
          </w:p>
          <w:p w14:paraId="027BE8AC" w14:textId="77777777" w:rsidR="00886189" w:rsidRPr="00884184" w:rsidRDefault="00886189" w:rsidP="0088618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1"/>
                <w:szCs w:val="11"/>
              </w:rPr>
            </w:pPr>
            <w:r w:rsidRPr="00884184">
              <w:rPr>
                <w:rFonts w:asciiTheme="minorHAnsi" w:hAnsiTheme="minorHAnsi" w:cstheme="minorHAnsi"/>
                <w:sz w:val="11"/>
                <w:szCs w:val="11"/>
                <w:lang w:val="en-US"/>
              </w:rPr>
              <w:t xml:space="preserve">SPEC. </w:t>
            </w:r>
            <w:r w:rsidRPr="00884184">
              <w:rPr>
                <w:rFonts w:asciiTheme="minorHAnsi" w:hAnsiTheme="minorHAnsi" w:cstheme="minorHAnsi"/>
                <w:sz w:val="11"/>
                <w:szCs w:val="11"/>
              </w:rPr>
              <w:t>INSTALACYJNA W ZAKRESIE SIECI, INSTALACJI I URZĄDZEŃ CIEPLNYCH, WENTYLACYJNYCH, GAZOWYCH, WODOCIĄGOWYCH I KANALIZACYJNYCH DO PROJEKTOWANIA BEZ OGRANICZEŃ</w:t>
            </w:r>
          </w:p>
          <w:p w14:paraId="74C9344B" w14:textId="6699B093" w:rsidR="00886189" w:rsidRPr="00886189" w:rsidRDefault="0088618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WKP/0153/PWOS/12</w:t>
            </w:r>
          </w:p>
        </w:tc>
        <w:tc>
          <w:tcPr>
            <w:tcW w:w="1478" w:type="dxa"/>
            <w:hideMark/>
          </w:tcPr>
          <w:p w14:paraId="65E810D0" w14:textId="09BD6C32" w:rsidR="00886189" w:rsidRPr="00886189" w:rsidRDefault="00E031B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sz w:val="18"/>
                <w:szCs w:val="16"/>
              </w:rPr>
              <w:t xml:space="preserve">CZERWIEC </w:t>
            </w:r>
            <w:r w:rsidR="00886189" w:rsidRPr="00886189">
              <w:rPr>
                <w:sz w:val="18"/>
                <w:szCs w:val="16"/>
              </w:rPr>
              <w:t>2022</w:t>
            </w:r>
          </w:p>
        </w:tc>
        <w:tc>
          <w:tcPr>
            <w:tcW w:w="943" w:type="dxa"/>
          </w:tcPr>
          <w:p w14:paraId="12D9E73D" w14:textId="77777777" w:rsidR="00886189" w:rsidRPr="00886189" w:rsidRDefault="00886189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</w:p>
        </w:tc>
      </w:tr>
      <w:tr w:rsidR="00886189" w14:paraId="513A82B9" w14:textId="77777777" w:rsidTr="00302A79">
        <w:tc>
          <w:tcPr>
            <w:tcW w:w="10047" w:type="dxa"/>
            <w:gridSpan w:val="5"/>
          </w:tcPr>
          <w:p w14:paraId="0F8A8C71" w14:textId="77777777" w:rsidR="00886189" w:rsidRPr="00532EB3" w:rsidRDefault="00886189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  <w:b/>
                <w:sz w:val="22"/>
              </w:rPr>
              <w:t>ZAŁĄCZNIK DO STRONY TYTUŁOWEJ - Spis zawartości na str. 2</w:t>
            </w:r>
          </w:p>
        </w:tc>
      </w:tr>
    </w:tbl>
    <w:p w14:paraId="587B064D" w14:textId="77777777" w:rsidR="0023597C" w:rsidRDefault="0023597C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558217BF" w14:textId="77777777" w:rsidR="00E031BB" w:rsidRDefault="00E031BB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7AD5E621" w14:textId="77777777" w:rsidR="00E031BB" w:rsidRDefault="00E031BB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7AEA87D4" w14:textId="77777777" w:rsidR="00E031BB" w:rsidRDefault="00E031BB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1269DC5C" w14:textId="77777777" w:rsidR="00E031BB" w:rsidRDefault="00E031BB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02377125" w14:textId="77777777" w:rsidR="00E031BB" w:rsidRDefault="00E031BB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23FC4301" w14:textId="77777777" w:rsidR="00E031BB" w:rsidRDefault="00E031BB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1FA33770" w14:textId="77777777" w:rsidR="00E031BB" w:rsidRDefault="00E031BB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53928566" w14:textId="77777777" w:rsidR="00E031BB" w:rsidRDefault="00E031BB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37147F5C" w14:textId="77777777" w:rsidR="00E031BB" w:rsidRDefault="00E031BB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2866B614" w14:textId="77777777" w:rsidR="00E031BB" w:rsidRDefault="00E031BB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0763E5F3" w14:textId="77777777" w:rsidR="00E031BB" w:rsidRDefault="00E031BB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1E795619" w14:textId="77777777" w:rsidR="00E031BB" w:rsidRDefault="00E031BB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2FE8C71D" w14:textId="77777777" w:rsidR="00E031BB" w:rsidRDefault="00E031BB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102B68B2" w14:textId="77777777" w:rsidR="00E031BB" w:rsidRDefault="00E031BB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6C5C413D" w14:textId="77777777" w:rsidR="00E031BB" w:rsidRDefault="00E031BB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2A3FB36D" w14:textId="77777777" w:rsidR="00E031BB" w:rsidRDefault="00E031BB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02AD92F1" w14:textId="77777777" w:rsidR="006769FC" w:rsidRDefault="001219DA" w:rsidP="008E7C8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bookmarkStart w:id="1" w:name="_Toc127626199"/>
      <w:bookmarkStart w:id="2" w:name="_Toc125606433"/>
      <w:bookmarkStart w:id="3" w:name="_Toc108421870"/>
      <w:r w:rsidRPr="008E7C87">
        <w:rPr>
          <w:rFonts w:asciiTheme="minorHAnsi" w:hAnsiTheme="minorHAnsi" w:cstheme="minorHAnsi"/>
          <w:b/>
          <w:sz w:val="24"/>
          <w:szCs w:val="24"/>
        </w:rPr>
        <w:lastRenderedPageBreak/>
        <w:t xml:space="preserve">SPIS ZAWARTOŚCI </w:t>
      </w:r>
    </w:p>
    <w:p w14:paraId="57EAC84B" w14:textId="77777777" w:rsidR="00A929D5" w:rsidRDefault="00A929D5" w:rsidP="008E7C8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bookmarkStart w:id="4" w:name="_Toc394916239"/>
    <w:bookmarkStart w:id="5" w:name="_Toc32499663"/>
    <w:bookmarkStart w:id="6" w:name="_Toc394916216"/>
    <w:p w14:paraId="6EF351C7" w14:textId="77777777" w:rsidR="006F287E" w:rsidRDefault="002672DF">
      <w:pPr>
        <w:pStyle w:val="Spistreci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8E7C87">
        <w:rPr>
          <w:rFonts w:asciiTheme="minorHAnsi" w:eastAsia="Calibri" w:hAnsiTheme="minorHAnsi" w:cstheme="minorHAnsi"/>
          <w:noProof w:val="0"/>
          <w:lang w:eastAsia="en-US"/>
        </w:rPr>
        <w:fldChar w:fldCharType="begin"/>
      </w:r>
      <w:r w:rsidRPr="008E7C87">
        <w:rPr>
          <w:rFonts w:asciiTheme="minorHAnsi" w:eastAsia="Calibri" w:hAnsiTheme="minorHAnsi" w:cstheme="minorHAnsi"/>
          <w:noProof w:val="0"/>
          <w:lang w:eastAsia="en-US"/>
        </w:rPr>
        <w:instrText xml:space="preserve"> TOC \o "1-3" \h \z \u </w:instrText>
      </w:r>
      <w:r w:rsidRPr="008E7C87">
        <w:rPr>
          <w:rFonts w:asciiTheme="minorHAnsi" w:eastAsia="Calibri" w:hAnsiTheme="minorHAnsi" w:cstheme="minorHAnsi"/>
          <w:noProof w:val="0"/>
          <w:lang w:eastAsia="en-US"/>
        </w:rPr>
        <w:fldChar w:fldCharType="separate"/>
      </w:r>
      <w:hyperlink w:anchor="_Toc107913485" w:history="1">
        <w:r w:rsidR="006F287E" w:rsidRPr="00C12B03">
          <w:rPr>
            <w:rStyle w:val="Hipercze"/>
            <w:rFonts w:cs="Times New Roman"/>
          </w:rPr>
          <w:t>1.</w:t>
        </w:r>
        <w:r w:rsidR="006F287E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6F287E" w:rsidRPr="00C12B03">
          <w:rPr>
            <w:rStyle w:val="Hipercze"/>
          </w:rPr>
          <w:t>PODSTAWOWE DANE</w:t>
        </w:r>
        <w:r w:rsidR="006F287E">
          <w:rPr>
            <w:webHidden/>
          </w:rPr>
          <w:tab/>
        </w:r>
        <w:r w:rsidR="006F287E">
          <w:rPr>
            <w:webHidden/>
          </w:rPr>
          <w:fldChar w:fldCharType="begin"/>
        </w:r>
        <w:r w:rsidR="006F287E">
          <w:rPr>
            <w:webHidden/>
          </w:rPr>
          <w:instrText xml:space="preserve"> PAGEREF _Toc107913485 \h </w:instrText>
        </w:r>
        <w:r w:rsidR="006F287E">
          <w:rPr>
            <w:webHidden/>
          </w:rPr>
        </w:r>
        <w:r w:rsidR="006F287E">
          <w:rPr>
            <w:webHidden/>
          </w:rPr>
          <w:fldChar w:fldCharType="separate"/>
        </w:r>
        <w:r w:rsidR="008A6574">
          <w:rPr>
            <w:webHidden/>
          </w:rPr>
          <w:t>3</w:t>
        </w:r>
        <w:r w:rsidR="006F287E">
          <w:rPr>
            <w:webHidden/>
          </w:rPr>
          <w:fldChar w:fldCharType="end"/>
        </w:r>
      </w:hyperlink>
    </w:p>
    <w:p w14:paraId="079535AF" w14:textId="77777777" w:rsidR="006F287E" w:rsidRDefault="00DA7BDA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07913486" w:history="1">
        <w:r w:rsidR="006F287E" w:rsidRPr="00C12B03">
          <w:rPr>
            <w:rStyle w:val="Hipercze"/>
          </w:rPr>
          <w:t>1.1.</w:t>
        </w:r>
        <w:r w:rsidR="006F287E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="006F287E" w:rsidRPr="00C12B03">
          <w:rPr>
            <w:rStyle w:val="Hipercze"/>
          </w:rPr>
          <w:t>Nazwa i adres inwestycji</w:t>
        </w:r>
        <w:r w:rsidR="006F287E">
          <w:rPr>
            <w:webHidden/>
          </w:rPr>
          <w:tab/>
        </w:r>
        <w:r w:rsidR="006F287E">
          <w:rPr>
            <w:webHidden/>
          </w:rPr>
          <w:fldChar w:fldCharType="begin"/>
        </w:r>
        <w:r w:rsidR="006F287E">
          <w:rPr>
            <w:webHidden/>
          </w:rPr>
          <w:instrText xml:space="preserve"> PAGEREF _Toc107913486 \h </w:instrText>
        </w:r>
        <w:r w:rsidR="006F287E">
          <w:rPr>
            <w:webHidden/>
          </w:rPr>
        </w:r>
        <w:r w:rsidR="006F287E">
          <w:rPr>
            <w:webHidden/>
          </w:rPr>
          <w:fldChar w:fldCharType="separate"/>
        </w:r>
        <w:r w:rsidR="008A6574">
          <w:rPr>
            <w:webHidden/>
          </w:rPr>
          <w:t>3</w:t>
        </w:r>
        <w:r w:rsidR="006F287E">
          <w:rPr>
            <w:webHidden/>
          </w:rPr>
          <w:fldChar w:fldCharType="end"/>
        </w:r>
      </w:hyperlink>
    </w:p>
    <w:p w14:paraId="02392DC1" w14:textId="77777777" w:rsidR="006F287E" w:rsidRDefault="00DA7BDA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07913487" w:history="1">
        <w:r w:rsidR="006F287E" w:rsidRPr="00C12B03">
          <w:rPr>
            <w:rStyle w:val="Hipercze"/>
          </w:rPr>
          <w:t>1.2.</w:t>
        </w:r>
        <w:r w:rsidR="006F287E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="006F287E" w:rsidRPr="00C12B03">
          <w:rPr>
            <w:rStyle w:val="Hipercze"/>
          </w:rPr>
          <w:t>Podstawa opracowania</w:t>
        </w:r>
        <w:r w:rsidR="006F287E">
          <w:rPr>
            <w:webHidden/>
          </w:rPr>
          <w:tab/>
        </w:r>
        <w:r w:rsidR="006F287E">
          <w:rPr>
            <w:webHidden/>
          </w:rPr>
          <w:fldChar w:fldCharType="begin"/>
        </w:r>
        <w:r w:rsidR="006F287E">
          <w:rPr>
            <w:webHidden/>
          </w:rPr>
          <w:instrText xml:space="preserve"> PAGEREF _Toc107913487 \h </w:instrText>
        </w:r>
        <w:r w:rsidR="006F287E">
          <w:rPr>
            <w:webHidden/>
          </w:rPr>
        </w:r>
        <w:r w:rsidR="006F287E">
          <w:rPr>
            <w:webHidden/>
          </w:rPr>
          <w:fldChar w:fldCharType="separate"/>
        </w:r>
        <w:r w:rsidR="008A6574">
          <w:rPr>
            <w:webHidden/>
          </w:rPr>
          <w:t>3</w:t>
        </w:r>
        <w:r w:rsidR="006F287E">
          <w:rPr>
            <w:webHidden/>
          </w:rPr>
          <w:fldChar w:fldCharType="end"/>
        </w:r>
      </w:hyperlink>
    </w:p>
    <w:p w14:paraId="669CFAE9" w14:textId="77777777" w:rsidR="006F287E" w:rsidRDefault="00DA7BDA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07913488" w:history="1">
        <w:r w:rsidR="006F287E" w:rsidRPr="00C12B03">
          <w:rPr>
            <w:rStyle w:val="Hipercze"/>
          </w:rPr>
          <w:t>1.3.</w:t>
        </w:r>
        <w:r w:rsidR="006F287E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="006F287E" w:rsidRPr="00C12B03">
          <w:rPr>
            <w:rStyle w:val="Hipercze"/>
          </w:rPr>
          <w:t>Obowiązujące normy, przepisy i rozporządzenia.</w:t>
        </w:r>
        <w:r w:rsidR="006F287E">
          <w:rPr>
            <w:webHidden/>
          </w:rPr>
          <w:tab/>
        </w:r>
        <w:r w:rsidR="006F287E">
          <w:rPr>
            <w:webHidden/>
          </w:rPr>
          <w:fldChar w:fldCharType="begin"/>
        </w:r>
        <w:r w:rsidR="006F287E">
          <w:rPr>
            <w:webHidden/>
          </w:rPr>
          <w:instrText xml:space="preserve"> PAGEREF _Toc107913488 \h </w:instrText>
        </w:r>
        <w:r w:rsidR="006F287E">
          <w:rPr>
            <w:webHidden/>
          </w:rPr>
        </w:r>
        <w:r w:rsidR="006F287E">
          <w:rPr>
            <w:webHidden/>
          </w:rPr>
          <w:fldChar w:fldCharType="separate"/>
        </w:r>
        <w:r w:rsidR="008A6574">
          <w:rPr>
            <w:webHidden/>
          </w:rPr>
          <w:t>3</w:t>
        </w:r>
        <w:r w:rsidR="006F287E">
          <w:rPr>
            <w:webHidden/>
          </w:rPr>
          <w:fldChar w:fldCharType="end"/>
        </w:r>
      </w:hyperlink>
    </w:p>
    <w:p w14:paraId="2F52A686" w14:textId="77777777" w:rsidR="006F287E" w:rsidRDefault="00DA7BDA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07913489" w:history="1">
        <w:r w:rsidR="006F287E" w:rsidRPr="00C12B03">
          <w:rPr>
            <w:rStyle w:val="Hipercze"/>
          </w:rPr>
          <w:t>1.4.</w:t>
        </w:r>
        <w:r w:rsidR="006F287E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="006F287E" w:rsidRPr="00C12B03">
          <w:rPr>
            <w:rStyle w:val="Hipercze"/>
          </w:rPr>
          <w:t>Przedmiot i zakres opracowania</w:t>
        </w:r>
        <w:r w:rsidR="006F287E">
          <w:rPr>
            <w:webHidden/>
          </w:rPr>
          <w:tab/>
        </w:r>
        <w:r w:rsidR="006F287E">
          <w:rPr>
            <w:webHidden/>
          </w:rPr>
          <w:fldChar w:fldCharType="begin"/>
        </w:r>
        <w:r w:rsidR="006F287E">
          <w:rPr>
            <w:webHidden/>
          </w:rPr>
          <w:instrText xml:space="preserve"> PAGEREF _Toc107913489 \h </w:instrText>
        </w:r>
        <w:r w:rsidR="006F287E">
          <w:rPr>
            <w:webHidden/>
          </w:rPr>
        </w:r>
        <w:r w:rsidR="006F287E">
          <w:rPr>
            <w:webHidden/>
          </w:rPr>
          <w:fldChar w:fldCharType="separate"/>
        </w:r>
        <w:r w:rsidR="008A6574">
          <w:rPr>
            <w:webHidden/>
          </w:rPr>
          <w:t>4</w:t>
        </w:r>
        <w:r w:rsidR="006F287E">
          <w:rPr>
            <w:webHidden/>
          </w:rPr>
          <w:fldChar w:fldCharType="end"/>
        </w:r>
      </w:hyperlink>
    </w:p>
    <w:p w14:paraId="10CB200D" w14:textId="77777777" w:rsidR="006F287E" w:rsidRDefault="00DA7BDA">
      <w:pPr>
        <w:pStyle w:val="Spistreci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07913490" w:history="1">
        <w:r w:rsidR="006F287E" w:rsidRPr="00C12B03">
          <w:rPr>
            <w:rStyle w:val="Hipercze"/>
            <w:rFonts w:cs="Times New Roman"/>
          </w:rPr>
          <w:t>2.</w:t>
        </w:r>
        <w:r w:rsidR="006F287E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6F287E" w:rsidRPr="00C12B03">
          <w:rPr>
            <w:rStyle w:val="Hipercze"/>
          </w:rPr>
          <w:t>WEWNĘTRZNE INSTALACJI SANITARNE</w:t>
        </w:r>
        <w:r w:rsidR="006F287E">
          <w:rPr>
            <w:webHidden/>
          </w:rPr>
          <w:tab/>
        </w:r>
        <w:r w:rsidR="006F287E">
          <w:rPr>
            <w:webHidden/>
          </w:rPr>
          <w:fldChar w:fldCharType="begin"/>
        </w:r>
        <w:r w:rsidR="006F287E">
          <w:rPr>
            <w:webHidden/>
          </w:rPr>
          <w:instrText xml:space="preserve"> PAGEREF _Toc107913490 \h </w:instrText>
        </w:r>
        <w:r w:rsidR="006F287E">
          <w:rPr>
            <w:webHidden/>
          </w:rPr>
        </w:r>
        <w:r w:rsidR="006F287E">
          <w:rPr>
            <w:webHidden/>
          </w:rPr>
          <w:fldChar w:fldCharType="separate"/>
        </w:r>
        <w:r w:rsidR="008A6574">
          <w:rPr>
            <w:webHidden/>
          </w:rPr>
          <w:t>4</w:t>
        </w:r>
        <w:r w:rsidR="006F287E">
          <w:rPr>
            <w:webHidden/>
          </w:rPr>
          <w:fldChar w:fldCharType="end"/>
        </w:r>
      </w:hyperlink>
    </w:p>
    <w:p w14:paraId="5B993D21" w14:textId="77777777" w:rsidR="006F287E" w:rsidRDefault="00DA7BDA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07913491" w:history="1">
        <w:r w:rsidR="006F287E" w:rsidRPr="00C12B03">
          <w:rPr>
            <w:rStyle w:val="Hipercze"/>
          </w:rPr>
          <w:t>2.1.</w:t>
        </w:r>
        <w:r w:rsidR="006F287E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="006F287E" w:rsidRPr="00C12B03">
          <w:rPr>
            <w:rStyle w:val="Hipercze"/>
          </w:rPr>
          <w:t>Instalacja wodociągowa</w:t>
        </w:r>
        <w:r w:rsidR="006F287E">
          <w:rPr>
            <w:webHidden/>
          </w:rPr>
          <w:tab/>
        </w:r>
        <w:r w:rsidR="006F287E">
          <w:rPr>
            <w:webHidden/>
          </w:rPr>
          <w:fldChar w:fldCharType="begin"/>
        </w:r>
        <w:r w:rsidR="006F287E">
          <w:rPr>
            <w:webHidden/>
          </w:rPr>
          <w:instrText xml:space="preserve"> PAGEREF _Toc107913491 \h </w:instrText>
        </w:r>
        <w:r w:rsidR="006F287E">
          <w:rPr>
            <w:webHidden/>
          </w:rPr>
        </w:r>
        <w:r w:rsidR="006F287E">
          <w:rPr>
            <w:webHidden/>
          </w:rPr>
          <w:fldChar w:fldCharType="separate"/>
        </w:r>
        <w:r w:rsidR="008A6574">
          <w:rPr>
            <w:webHidden/>
          </w:rPr>
          <w:t>4</w:t>
        </w:r>
        <w:r w:rsidR="006F287E">
          <w:rPr>
            <w:webHidden/>
          </w:rPr>
          <w:fldChar w:fldCharType="end"/>
        </w:r>
      </w:hyperlink>
    </w:p>
    <w:p w14:paraId="20CB13DA" w14:textId="77777777" w:rsidR="006F287E" w:rsidRDefault="00DA7BDA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07913492" w:history="1">
        <w:r w:rsidR="006F287E" w:rsidRPr="00C12B03">
          <w:rPr>
            <w:rStyle w:val="Hipercze"/>
          </w:rPr>
          <w:t>2.2.</w:t>
        </w:r>
        <w:r w:rsidR="006F287E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="006F287E" w:rsidRPr="00C12B03">
          <w:rPr>
            <w:rStyle w:val="Hipercze"/>
          </w:rPr>
          <w:t>Instalacja kanalizacji sanitarnej</w:t>
        </w:r>
        <w:r w:rsidR="006F287E">
          <w:rPr>
            <w:webHidden/>
          </w:rPr>
          <w:tab/>
        </w:r>
        <w:r w:rsidR="006F287E">
          <w:rPr>
            <w:webHidden/>
          </w:rPr>
          <w:fldChar w:fldCharType="begin"/>
        </w:r>
        <w:r w:rsidR="006F287E">
          <w:rPr>
            <w:webHidden/>
          </w:rPr>
          <w:instrText xml:space="preserve"> PAGEREF _Toc107913492 \h </w:instrText>
        </w:r>
        <w:r w:rsidR="006F287E">
          <w:rPr>
            <w:webHidden/>
          </w:rPr>
        </w:r>
        <w:r w:rsidR="006F287E">
          <w:rPr>
            <w:webHidden/>
          </w:rPr>
          <w:fldChar w:fldCharType="separate"/>
        </w:r>
        <w:r w:rsidR="008A6574">
          <w:rPr>
            <w:webHidden/>
          </w:rPr>
          <w:t>4</w:t>
        </w:r>
        <w:r w:rsidR="006F287E">
          <w:rPr>
            <w:webHidden/>
          </w:rPr>
          <w:fldChar w:fldCharType="end"/>
        </w:r>
      </w:hyperlink>
    </w:p>
    <w:p w14:paraId="29C54526" w14:textId="77777777" w:rsidR="006F287E" w:rsidRDefault="00DA7BDA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107913493" w:history="1">
        <w:r w:rsidR="006F287E" w:rsidRPr="00C12B03">
          <w:rPr>
            <w:rStyle w:val="Hipercze"/>
          </w:rPr>
          <w:t>2.3.</w:t>
        </w:r>
        <w:r w:rsidR="006F287E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="006F287E" w:rsidRPr="00C12B03">
          <w:rPr>
            <w:rStyle w:val="Hipercze"/>
          </w:rPr>
          <w:t>Instalacja wentylacji</w:t>
        </w:r>
        <w:r w:rsidR="006F287E">
          <w:rPr>
            <w:webHidden/>
          </w:rPr>
          <w:tab/>
        </w:r>
        <w:r w:rsidR="006F287E">
          <w:rPr>
            <w:webHidden/>
          </w:rPr>
          <w:fldChar w:fldCharType="begin"/>
        </w:r>
        <w:r w:rsidR="006F287E">
          <w:rPr>
            <w:webHidden/>
          </w:rPr>
          <w:instrText xml:space="preserve"> PAGEREF _Toc107913493 \h </w:instrText>
        </w:r>
        <w:r w:rsidR="006F287E">
          <w:rPr>
            <w:webHidden/>
          </w:rPr>
        </w:r>
        <w:r w:rsidR="006F287E">
          <w:rPr>
            <w:webHidden/>
          </w:rPr>
          <w:fldChar w:fldCharType="separate"/>
        </w:r>
        <w:r w:rsidR="008A6574">
          <w:rPr>
            <w:webHidden/>
          </w:rPr>
          <w:t>5</w:t>
        </w:r>
        <w:r w:rsidR="006F287E">
          <w:rPr>
            <w:webHidden/>
          </w:rPr>
          <w:fldChar w:fldCharType="end"/>
        </w:r>
      </w:hyperlink>
    </w:p>
    <w:p w14:paraId="0FFA8A11" w14:textId="77777777" w:rsidR="006F287E" w:rsidRDefault="00DA7BDA">
      <w:pPr>
        <w:pStyle w:val="Spistreci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07913494" w:history="1">
        <w:r w:rsidR="006F287E" w:rsidRPr="00C12B03">
          <w:rPr>
            <w:rStyle w:val="Hipercze"/>
            <w:rFonts w:cs="Times New Roman"/>
          </w:rPr>
          <w:t>3.</w:t>
        </w:r>
        <w:r w:rsidR="006F287E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6F287E" w:rsidRPr="00C12B03">
          <w:rPr>
            <w:rStyle w:val="Hipercze"/>
          </w:rPr>
          <w:t>UWAGI KOŃCOWE</w:t>
        </w:r>
        <w:r w:rsidR="006F287E">
          <w:rPr>
            <w:webHidden/>
          </w:rPr>
          <w:tab/>
        </w:r>
        <w:r w:rsidR="006F287E">
          <w:rPr>
            <w:webHidden/>
          </w:rPr>
          <w:fldChar w:fldCharType="begin"/>
        </w:r>
        <w:r w:rsidR="006F287E">
          <w:rPr>
            <w:webHidden/>
          </w:rPr>
          <w:instrText xml:space="preserve"> PAGEREF _Toc107913494 \h </w:instrText>
        </w:r>
        <w:r w:rsidR="006F287E">
          <w:rPr>
            <w:webHidden/>
          </w:rPr>
        </w:r>
        <w:r w:rsidR="006F287E">
          <w:rPr>
            <w:webHidden/>
          </w:rPr>
          <w:fldChar w:fldCharType="separate"/>
        </w:r>
        <w:r w:rsidR="008A6574">
          <w:rPr>
            <w:webHidden/>
          </w:rPr>
          <w:t>5</w:t>
        </w:r>
        <w:r w:rsidR="006F287E">
          <w:rPr>
            <w:webHidden/>
          </w:rPr>
          <w:fldChar w:fldCharType="end"/>
        </w:r>
      </w:hyperlink>
    </w:p>
    <w:p w14:paraId="275A6FBC" w14:textId="77777777" w:rsidR="00430DA3" w:rsidRDefault="002672DF" w:rsidP="00A929D5">
      <w:pPr>
        <w:pStyle w:val="Spistreci1"/>
      </w:pPr>
      <w:r w:rsidRPr="008E7C87">
        <w:fldChar w:fldCharType="end"/>
      </w:r>
    </w:p>
    <w:p w14:paraId="537D53E4" w14:textId="77777777" w:rsidR="00A02F66" w:rsidRDefault="00A02F66" w:rsidP="00A02F66">
      <w:pPr>
        <w:rPr>
          <w:lang w:eastAsia="pl-PL"/>
        </w:rPr>
      </w:pPr>
    </w:p>
    <w:p w14:paraId="0A082E71" w14:textId="77777777" w:rsidR="00A02F66" w:rsidRPr="00A02F66" w:rsidRDefault="00A02F66" w:rsidP="00A02F66">
      <w:pPr>
        <w:rPr>
          <w:lang w:eastAsia="pl-PL"/>
        </w:rPr>
      </w:pPr>
    </w:p>
    <w:p w14:paraId="76EA6C01" w14:textId="77777777" w:rsidR="008B112B" w:rsidRPr="00FF23EB" w:rsidRDefault="00FF23EB" w:rsidP="00FF23EB">
      <w:pPr>
        <w:pStyle w:val="StylFranzArialNarrowInterliniapojedyncze"/>
        <w:rPr>
          <w:rFonts w:asciiTheme="minorHAnsi" w:eastAsia="Calibri" w:hAnsiTheme="minorHAnsi" w:cstheme="minorHAnsi"/>
          <w:b/>
          <w:szCs w:val="22"/>
          <w:lang w:val="pl-PL" w:eastAsia="en-US"/>
        </w:rPr>
      </w:pPr>
      <w:bookmarkStart w:id="7" w:name="_Toc62565857"/>
      <w:bookmarkStart w:id="8" w:name="_Toc62652477"/>
      <w:bookmarkStart w:id="9" w:name="_Toc63783844"/>
      <w:bookmarkStart w:id="10" w:name="_Toc63924156"/>
      <w:bookmarkStart w:id="11" w:name="_Toc63925294"/>
      <w:bookmarkStart w:id="12" w:name="_Toc63948755"/>
      <w:bookmarkStart w:id="13" w:name="_Toc63948839"/>
      <w:bookmarkStart w:id="14" w:name="_Toc363056063"/>
      <w:bookmarkStart w:id="15" w:name="_Toc394916240"/>
      <w:bookmarkEnd w:id="4"/>
      <w:bookmarkEnd w:id="5"/>
      <w:r w:rsidRPr="00FF23EB">
        <w:rPr>
          <w:rFonts w:asciiTheme="minorHAnsi" w:eastAsia="Calibri" w:hAnsiTheme="minorHAnsi" w:cstheme="minorHAnsi"/>
          <w:b/>
          <w:szCs w:val="22"/>
          <w:lang w:val="pl-PL" w:eastAsia="en-US"/>
        </w:rPr>
        <w:t>CZĘŚĆ RYSUNKOWA</w:t>
      </w:r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229"/>
        <w:gridCol w:w="1276"/>
      </w:tblGrid>
      <w:tr w:rsidR="00085DEA" w:rsidRPr="00043213" w14:paraId="666C4597" w14:textId="77777777" w:rsidTr="006A5939">
        <w:trPr>
          <w:trHeight w:val="28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3E6318" w14:textId="77777777" w:rsidR="00085DEA" w:rsidRPr="00085DEA" w:rsidRDefault="00085DEA" w:rsidP="00085D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085DEA">
              <w:rPr>
                <w:rFonts w:asciiTheme="minorHAnsi" w:hAnsiTheme="minorHAnsi" w:cstheme="minorHAnsi"/>
                <w:b/>
                <w:sz w:val="22"/>
              </w:rPr>
              <w:t>SPIS RYSUNKÓW</w:t>
            </w:r>
          </w:p>
        </w:tc>
      </w:tr>
      <w:tr w:rsidR="00085DEA" w:rsidRPr="00043213" w14:paraId="511B3453" w14:textId="77777777" w:rsidTr="006A5939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6A2B2" w14:textId="77777777" w:rsidR="00085DEA" w:rsidRPr="00043213" w:rsidRDefault="00085DEA" w:rsidP="00085DE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043213">
              <w:rPr>
                <w:rFonts w:asciiTheme="minorHAnsi" w:hAnsiTheme="minorHAnsi" w:cstheme="minorHAnsi"/>
                <w:b/>
                <w:bCs/>
                <w:sz w:val="22"/>
              </w:rPr>
              <w:t>NR DOK.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75A3" w14:textId="77777777" w:rsidR="00085DEA" w:rsidRPr="00043213" w:rsidRDefault="00085DEA" w:rsidP="00085DE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043213">
              <w:rPr>
                <w:rFonts w:asciiTheme="minorHAnsi" w:hAnsiTheme="minorHAnsi" w:cstheme="minorHAnsi"/>
                <w:b/>
                <w:bCs/>
                <w:sz w:val="22"/>
              </w:rPr>
              <w:t>NAZWA DOKUMENTU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9A212" w14:textId="77777777" w:rsidR="00085DEA" w:rsidRPr="00043213" w:rsidRDefault="00085DEA" w:rsidP="00085D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043213">
              <w:rPr>
                <w:rFonts w:asciiTheme="minorHAnsi" w:hAnsiTheme="minorHAnsi" w:cstheme="minorHAnsi"/>
                <w:b/>
                <w:bCs/>
                <w:sz w:val="22"/>
              </w:rPr>
              <w:t>SKALA</w:t>
            </w:r>
          </w:p>
        </w:tc>
      </w:tr>
      <w:tr w:rsidR="00085DEA" w:rsidRPr="00043213" w14:paraId="46903D12" w14:textId="77777777" w:rsidTr="006A5939">
        <w:trPr>
          <w:trHeight w:val="28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B33F4D" w14:textId="7C313E33" w:rsidR="00085DEA" w:rsidRPr="00043213" w:rsidRDefault="00085DEA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</w:tc>
      </w:tr>
      <w:tr w:rsidR="00085DEA" w:rsidRPr="00043213" w14:paraId="2CEE708B" w14:textId="77777777" w:rsidTr="006A5939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83BC0C" w14:textId="5C113961" w:rsidR="00085DEA" w:rsidRPr="00043213" w:rsidRDefault="00E031BB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1/S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F067" w14:textId="0CAD41CF" w:rsidR="00085DEA" w:rsidRPr="00043213" w:rsidRDefault="00085DEA" w:rsidP="00A317EC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043213">
              <w:rPr>
                <w:rFonts w:asciiTheme="minorHAnsi" w:hAnsiTheme="minorHAnsi" w:cstheme="minorHAnsi"/>
                <w:sz w:val="22"/>
              </w:rPr>
              <w:t xml:space="preserve">RZUT </w:t>
            </w:r>
            <w:r w:rsidR="00A317EC">
              <w:rPr>
                <w:rFonts w:asciiTheme="minorHAnsi" w:hAnsiTheme="minorHAnsi" w:cstheme="minorHAnsi"/>
                <w:sz w:val="22"/>
              </w:rPr>
              <w:t>PIWNICY</w:t>
            </w:r>
            <w:r w:rsidR="00E031BB">
              <w:rPr>
                <w:rFonts w:asciiTheme="minorHAnsi" w:hAnsiTheme="minorHAnsi" w:cstheme="minorHAnsi"/>
                <w:sz w:val="22"/>
              </w:rPr>
              <w:t xml:space="preserve"> – INSTALACJA WODOCIĄGOWA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00634D" w14:textId="77777777" w:rsidR="00085DEA" w:rsidRPr="00043213" w:rsidRDefault="00085DEA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043213">
              <w:rPr>
                <w:rFonts w:asciiTheme="minorHAnsi" w:hAnsiTheme="minorHAnsi" w:cstheme="minorHAnsi"/>
                <w:sz w:val="22"/>
              </w:rPr>
              <w:t>1:50</w:t>
            </w:r>
          </w:p>
        </w:tc>
      </w:tr>
      <w:tr w:rsidR="00085DEA" w:rsidRPr="00043213" w14:paraId="79AA1B84" w14:textId="77777777" w:rsidTr="006A5939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6049BB" w14:textId="0DEA9672" w:rsidR="00085DEA" w:rsidRPr="00043213" w:rsidRDefault="00085DEA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2</w:t>
            </w:r>
            <w:r w:rsidR="00E031BB">
              <w:rPr>
                <w:rFonts w:asciiTheme="minorHAnsi" w:hAnsiTheme="minorHAnsi" w:cstheme="minorHAnsi"/>
                <w:sz w:val="22"/>
              </w:rPr>
              <w:t>/S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5E7A" w14:textId="10989005" w:rsidR="00085DEA" w:rsidRPr="00043213" w:rsidRDefault="00085DEA" w:rsidP="00A317EC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043213">
              <w:rPr>
                <w:rFonts w:asciiTheme="minorHAnsi" w:hAnsiTheme="minorHAnsi" w:cstheme="minorHAnsi"/>
                <w:sz w:val="22"/>
              </w:rPr>
              <w:t xml:space="preserve">RZUT </w:t>
            </w:r>
            <w:r w:rsidR="00A317EC">
              <w:rPr>
                <w:rFonts w:asciiTheme="minorHAnsi" w:hAnsiTheme="minorHAnsi" w:cstheme="minorHAnsi"/>
                <w:sz w:val="22"/>
              </w:rPr>
              <w:t>PARTERU</w:t>
            </w:r>
            <w:r w:rsidR="00E031BB">
              <w:rPr>
                <w:rFonts w:asciiTheme="minorHAnsi" w:hAnsiTheme="minorHAnsi" w:cstheme="minorHAnsi"/>
                <w:sz w:val="22"/>
              </w:rPr>
              <w:t xml:space="preserve"> – INSTALACJA KANALIZACJI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AA5C77" w14:textId="77777777" w:rsidR="00085DEA" w:rsidRPr="00043213" w:rsidRDefault="00085DEA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043213">
              <w:rPr>
                <w:rFonts w:asciiTheme="minorHAnsi" w:hAnsiTheme="minorHAnsi" w:cstheme="minorHAnsi"/>
                <w:sz w:val="22"/>
              </w:rPr>
              <w:t>1:50</w:t>
            </w:r>
          </w:p>
        </w:tc>
      </w:tr>
      <w:tr w:rsidR="00085DEA" w:rsidRPr="00043213" w14:paraId="281DB29C" w14:textId="77777777" w:rsidTr="006A5939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EE9270" w14:textId="6C3920FC" w:rsidR="00085DEA" w:rsidRPr="00043213" w:rsidRDefault="00085DEA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3</w:t>
            </w:r>
            <w:r w:rsidR="00E031BB">
              <w:rPr>
                <w:rFonts w:asciiTheme="minorHAnsi" w:hAnsiTheme="minorHAnsi" w:cstheme="minorHAnsi"/>
                <w:sz w:val="22"/>
              </w:rPr>
              <w:t>/S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935B" w14:textId="5D8AEFBF" w:rsidR="00085DEA" w:rsidRPr="00043213" w:rsidRDefault="00E031BB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043213">
              <w:rPr>
                <w:rFonts w:asciiTheme="minorHAnsi" w:hAnsiTheme="minorHAnsi" w:cstheme="minorHAnsi"/>
                <w:sz w:val="22"/>
              </w:rPr>
              <w:t xml:space="preserve">RZUT </w:t>
            </w:r>
            <w:r>
              <w:rPr>
                <w:rFonts w:asciiTheme="minorHAnsi" w:hAnsiTheme="minorHAnsi" w:cstheme="minorHAnsi"/>
                <w:sz w:val="22"/>
              </w:rPr>
              <w:t xml:space="preserve">PARTERU I </w:t>
            </w:r>
            <w:r w:rsidR="00A317EC">
              <w:rPr>
                <w:rFonts w:asciiTheme="minorHAnsi" w:hAnsiTheme="minorHAnsi" w:cstheme="minorHAnsi"/>
                <w:sz w:val="22"/>
              </w:rPr>
              <w:t>PRZEKRÓJ</w:t>
            </w:r>
            <w:r>
              <w:rPr>
                <w:rFonts w:asciiTheme="minorHAnsi" w:hAnsiTheme="minorHAnsi" w:cstheme="minorHAnsi"/>
                <w:sz w:val="22"/>
              </w:rPr>
              <w:t xml:space="preserve"> A-A – INSTALACJA WENTYLACJI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45B42B" w14:textId="77777777" w:rsidR="00085DEA" w:rsidRPr="00043213" w:rsidRDefault="00085DEA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043213">
              <w:rPr>
                <w:rFonts w:asciiTheme="minorHAnsi" w:hAnsiTheme="minorHAnsi" w:cstheme="minorHAnsi"/>
                <w:sz w:val="22"/>
              </w:rPr>
              <w:t>1:50</w:t>
            </w:r>
          </w:p>
        </w:tc>
      </w:tr>
    </w:tbl>
    <w:p w14:paraId="20D1E955" w14:textId="77777777" w:rsidR="00172CD7" w:rsidRDefault="00172CD7" w:rsidP="006A5939">
      <w:pPr>
        <w:pStyle w:val="StylFranzArialNarrowInterliniapojedyncze"/>
        <w:rPr>
          <w:rFonts w:asciiTheme="minorHAnsi" w:eastAsia="Calibri" w:hAnsiTheme="minorHAnsi" w:cstheme="minorHAnsi"/>
          <w:b/>
          <w:szCs w:val="22"/>
          <w:lang w:val="pl-PL" w:eastAsia="en-US"/>
        </w:rPr>
      </w:pPr>
    </w:p>
    <w:p w14:paraId="2FF129BD" w14:textId="77777777" w:rsidR="00085DEA" w:rsidRDefault="00085DEA" w:rsidP="006A5939">
      <w:pPr>
        <w:pStyle w:val="StylFranzArialNarrowInterliniapojedyncze"/>
        <w:rPr>
          <w:rFonts w:asciiTheme="minorHAnsi" w:hAnsiTheme="minorHAnsi" w:cstheme="minorHAnsi"/>
          <w:b/>
          <w:smallCaps/>
        </w:rPr>
      </w:pPr>
      <w:r>
        <w:rPr>
          <w:rFonts w:asciiTheme="minorHAnsi" w:hAnsiTheme="minorHAnsi" w:cstheme="minorHAnsi"/>
          <w:b/>
          <w:smallCaps/>
        </w:rPr>
        <w:br w:type="page"/>
      </w:r>
    </w:p>
    <w:p w14:paraId="28B20914" w14:textId="77777777" w:rsidR="00085DEA" w:rsidRPr="00043213" w:rsidRDefault="00085DEA" w:rsidP="00172CD7">
      <w:pPr>
        <w:spacing w:after="0" w:line="264" w:lineRule="auto"/>
        <w:ind w:left="142"/>
        <w:rPr>
          <w:rFonts w:asciiTheme="minorHAnsi" w:hAnsiTheme="minorHAnsi" w:cstheme="minorHAnsi"/>
          <w:b/>
          <w:sz w:val="22"/>
        </w:rPr>
      </w:pPr>
    </w:p>
    <w:p w14:paraId="511316B0" w14:textId="5646EE63" w:rsidR="00180C4C" w:rsidRPr="00EC7584" w:rsidRDefault="00180C4C" w:rsidP="00EC7584">
      <w:pPr>
        <w:pStyle w:val="StylNagwek1ArialNarrow"/>
      </w:pPr>
      <w:bookmarkStart w:id="16" w:name="_Toc62229023"/>
      <w:bookmarkStart w:id="17" w:name="_Toc62565858"/>
      <w:bookmarkStart w:id="18" w:name="_Toc107913485"/>
      <w:bookmarkEnd w:id="14"/>
      <w:bookmarkEnd w:id="15"/>
      <w:r w:rsidRPr="00EC7584">
        <w:t>PODSTAWOWE DANE</w:t>
      </w:r>
      <w:bookmarkEnd w:id="6"/>
      <w:bookmarkEnd w:id="16"/>
      <w:bookmarkEnd w:id="17"/>
      <w:bookmarkEnd w:id="18"/>
    </w:p>
    <w:p w14:paraId="645A3048" w14:textId="77777777" w:rsidR="00172CD7" w:rsidRDefault="00172CD7" w:rsidP="00EC7584">
      <w:pPr>
        <w:pStyle w:val="StylNagwek1ArialNarrow"/>
        <w:numPr>
          <w:ilvl w:val="0"/>
          <w:numId w:val="0"/>
        </w:numPr>
        <w:ind w:left="709"/>
      </w:pPr>
    </w:p>
    <w:p w14:paraId="72FB2BE5" w14:textId="77777777" w:rsidR="00180C4C" w:rsidRPr="006C7671" w:rsidRDefault="00180C4C" w:rsidP="006D5471">
      <w:pPr>
        <w:pStyle w:val="StylNagwek2ArialNarrowInterliniapojedyncze"/>
      </w:pPr>
      <w:bookmarkStart w:id="19" w:name="_Toc394916217"/>
      <w:bookmarkStart w:id="20" w:name="_Toc62224814"/>
      <w:bookmarkStart w:id="21" w:name="_Toc62228782"/>
      <w:bookmarkStart w:id="22" w:name="_Toc62229024"/>
      <w:bookmarkStart w:id="23" w:name="_Toc62483621"/>
      <w:bookmarkStart w:id="24" w:name="_Toc62565859"/>
      <w:bookmarkStart w:id="25" w:name="_Toc63699250"/>
      <w:bookmarkStart w:id="26" w:name="_Toc63924159"/>
      <w:bookmarkStart w:id="27" w:name="_Toc63925297"/>
      <w:bookmarkStart w:id="28" w:name="_Toc63948758"/>
      <w:bookmarkStart w:id="29" w:name="_Toc63948842"/>
      <w:bookmarkStart w:id="30" w:name="_Toc67913359"/>
      <w:bookmarkStart w:id="31" w:name="_Toc69307924"/>
      <w:bookmarkStart w:id="32" w:name="_Toc69315577"/>
      <w:bookmarkStart w:id="33" w:name="_Toc69315819"/>
      <w:bookmarkStart w:id="34" w:name="_Toc69386046"/>
      <w:bookmarkStart w:id="35" w:name="_Toc69386219"/>
      <w:bookmarkStart w:id="36" w:name="_Toc71203716"/>
      <w:bookmarkStart w:id="37" w:name="_Toc107913486"/>
      <w:r w:rsidRPr="006C7671">
        <w:t>Nazwa i adres inwestycji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66174C2" w14:textId="2BA24387" w:rsidR="00E752C4" w:rsidRDefault="00E752C4" w:rsidP="00E752C4">
      <w:pPr>
        <w:pStyle w:val="StylFranzArialNarrowInterliniapojedyncze"/>
        <w:spacing w:line="264" w:lineRule="auto"/>
        <w:ind w:left="568"/>
        <w:rPr>
          <w:rFonts w:asciiTheme="minorHAnsi" w:eastAsia="Calibri" w:hAnsiTheme="minorHAnsi" w:cstheme="minorHAnsi"/>
          <w:szCs w:val="22"/>
          <w:lang w:val="pl-PL" w:eastAsia="en-US"/>
        </w:rPr>
      </w:pPr>
      <w:r w:rsidRPr="00E752C4">
        <w:rPr>
          <w:rFonts w:asciiTheme="minorHAnsi" w:eastAsia="Calibri" w:hAnsiTheme="minorHAnsi" w:cstheme="minorHAnsi"/>
          <w:szCs w:val="22"/>
          <w:lang w:val="pl-PL" w:eastAsia="en-US"/>
        </w:rPr>
        <w:t>Tematem niniejszego opracowania jest projekt remontu pomieszczenia na potrzeby węzła cieplnego oraz budowy przyłącza sieci cieplnej dla budynku Komend</w:t>
      </w:r>
      <w:r w:rsidR="00E031BB">
        <w:rPr>
          <w:rFonts w:asciiTheme="minorHAnsi" w:eastAsia="Calibri" w:hAnsiTheme="minorHAnsi" w:cstheme="minorHAnsi"/>
          <w:szCs w:val="22"/>
          <w:lang w:val="pl-PL" w:eastAsia="en-US"/>
        </w:rPr>
        <w:t>y Miejskiej Policji w Poznaniu w zakresie wewnętrznych instalacji sanitarnych</w:t>
      </w:r>
    </w:p>
    <w:p w14:paraId="2A21CEE1" w14:textId="77777777" w:rsidR="00E752C4" w:rsidRPr="00172649" w:rsidRDefault="00E752C4" w:rsidP="00E752C4">
      <w:pPr>
        <w:pStyle w:val="StylFranzArialNarrowInterliniapojedyncze"/>
        <w:spacing w:line="264" w:lineRule="auto"/>
        <w:ind w:left="568"/>
        <w:rPr>
          <w:rFonts w:asciiTheme="minorHAnsi" w:hAnsiTheme="minorHAnsi" w:cstheme="minorHAnsi"/>
          <w:szCs w:val="22"/>
          <w:lang w:val="pl-PL"/>
        </w:rPr>
      </w:pPr>
    </w:p>
    <w:p w14:paraId="47FBA822" w14:textId="77777777" w:rsidR="00180C4C" w:rsidRPr="006C7671" w:rsidRDefault="00180C4C" w:rsidP="006D5471">
      <w:pPr>
        <w:pStyle w:val="StylNagwek2ArialNarrowInterliniapojedyncze"/>
      </w:pPr>
      <w:bookmarkStart w:id="38" w:name="_Toc394916218"/>
      <w:bookmarkStart w:id="39" w:name="_Toc62224815"/>
      <w:bookmarkStart w:id="40" w:name="_Toc62228783"/>
      <w:bookmarkStart w:id="41" w:name="_Toc62229025"/>
      <w:bookmarkStart w:id="42" w:name="_Toc62483622"/>
      <w:bookmarkStart w:id="43" w:name="_Toc62565860"/>
      <w:bookmarkStart w:id="44" w:name="_Toc63699251"/>
      <w:bookmarkStart w:id="45" w:name="_Toc63924160"/>
      <w:bookmarkStart w:id="46" w:name="_Toc63925298"/>
      <w:bookmarkStart w:id="47" w:name="_Toc63948759"/>
      <w:bookmarkStart w:id="48" w:name="_Toc63948843"/>
      <w:bookmarkStart w:id="49" w:name="_Toc67913360"/>
      <w:bookmarkStart w:id="50" w:name="_Toc69307925"/>
      <w:bookmarkStart w:id="51" w:name="_Toc69315578"/>
      <w:bookmarkStart w:id="52" w:name="_Toc69315820"/>
      <w:bookmarkStart w:id="53" w:name="_Toc69386047"/>
      <w:bookmarkStart w:id="54" w:name="_Toc69386220"/>
      <w:bookmarkStart w:id="55" w:name="_Toc71203717"/>
      <w:bookmarkStart w:id="56" w:name="_Toc107913487"/>
      <w:r w:rsidRPr="006C7671">
        <w:t>Podstawa opracowania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C6E037C" w14:textId="77777777" w:rsidR="00180C4C" w:rsidRPr="00172649" w:rsidRDefault="00180C4C" w:rsidP="00932C8A">
      <w:pPr>
        <w:pStyle w:val="StylFranzArialNarrowInterliniapojedyncze"/>
        <w:spacing w:line="264" w:lineRule="auto"/>
        <w:ind w:left="567"/>
        <w:rPr>
          <w:rFonts w:asciiTheme="minorHAnsi" w:hAnsiTheme="minorHAnsi" w:cstheme="minorHAnsi"/>
          <w:szCs w:val="22"/>
        </w:rPr>
      </w:pPr>
      <w:r w:rsidRPr="00172649">
        <w:rPr>
          <w:rFonts w:asciiTheme="minorHAnsi" w:hAnsiTheme="minorHAnsi" w:cstheme="minorHAnsi"/>
          <w:szCs w:val="22"/>
        </w:rPr>
        <w:t>Podstawę opracowania niniejszego projektu stanowią:</w:t>
      </w:r>
    </w:p>
    <w:p w14:paraId="43886B70" w14:textId="37A98D5B" w:rsidR="00180C4C" w:rsidRPr="00B07316" w:rsidRDefault="000E3CE2" w:rsidP="00A933E9">
      <w:pPr>
        <w:pStyle w:val="StylWYPUNKTOWANIE"/>
        <w:numPr>
          <w:ilvl w:val="0"/>
          <w:numId w:val="32"/>
        </w:numPr>
      </w:pPr>
      <w:r w:rsidRPr="00B07316">
        <w:t>Umowa</w:t>
      </w:r>
      <w:r w:rsidR="00B07316" w:rsidRPr="00B07316">
        <w:t xml:space="preserve"> zlecenie nr 41/IR/2022/M z dnia 18.02.2022r.</w:t>
      </w:r>
      <w:r w:rsidR="00180C4C" w:rsidRPr="00B07316">
        <w:t xml:space="preserve">, </w:t>
      </w:r>
    </w:p>
    <w:p w14:paraId="638E74C9" w14:textId="22383408" w:rsidR="00180C4C" w:rsidRPr="00172649" w:rsidRDefault="00982438" w:rsidP="00A933E9">
      <w:pPr>
        <w:pStyle w:val="StylWYPUNKTOWANIE"/>
        <w:numPr>
          <w:ilvl w:val="0"/>
          <w:numId w:val="32"/>
        </w:numPr>
      </w:pPr>
      <w:r>
        <w:t xml:space="preserve"> </w:t>
      </w:r>
      <w:r w:rsidR="00180C4C" w:rsidRPr="00172649">
        <w:t>obowiązujące przepisy, normy i wytyczne do projektowania w zakresie instalacji elektrycznych,</w:t>
      </w:r>
    </w:p>
    <w:p w14:paraId="6B233FB3" w14:textId="77777777" w:rsidR="00180C4C" w:rsidRPr="00172649" w:rsidRDefault="00180C4C" w:rsidP="00A933E9">
      <w:pPr>
        <w:pStyle w:val="StylWYPUNKTOWANIE"/>
        <w:numPr>
          <w:ilvl w:val="0"/>
          <w:numId w:val="32"/>
        </w:numPr>
      </w:pPr>
      <w:r w:rsidRPr="00172649">
        <w:t>karty techniczne i programy doborowe urządzeń.</w:t>
      </w:r>
    </w:p>
    <w:p w14:paraId="23980B34" w14:textId="77777777" w:rsidR="00E752C4" w:rsidRDefault="00E752C4" w:rsidP="00A933E9">
      <w:pPr>
        <w:pStyle w:val="StylWYPUNKTOWANIE"/>
        <w:numPr>
          <w:ilvl w:val="0"/>
          <w:numId w:val="32"/>
        </w:numPr>
      </w:pPr>
      <w:r>
        <w:t>Specyfikacja Zamówienia z dnia 2.02.2022r.</w:t>
      </w:r>
    </w:p>
    <w:p w14:paraId="02BEF8D8" w14:textId="3E51172F" w:rsidR="003F3706" w:rsidRPr="00172649" w:rsidRDefault="00F264D3" w:rsidP="00A933E9">
      <w:pPr>
        <w:pStyle w:val="StylWYPUNKTOWANIE"/>
        <w:numPr>
          <w:ilvl w:val="0"/>
          <w:numId w:val="32"/>
        </w:numPr>
      </w:pPr>
      <w:r>
        <w:t xml:space="preserve"> </w:t>
      </w:r>
      <w:r w:rsidR="003F3706" w:rsidRPr="00172649">
        <w:t>uzgodnienia i założenia międzybranżowe;</w:t>
      </w:r>
    </w:p>
    <w:p w14:paraId="735D3A0D" w14:textId="77777777" w:rsidR="003F3706" w:rsidRPr="00172649" w:rsidRDefault="003F3706" w:rsidP="00A933E9">
      <w:pPr>
        <w:pStyle w:val="StylWYPUNKTOWANIE"/>
        <w:numPr>
          <w:ilvl w:val="0"/>
          <w:numId w:val="32"/>
        </w:numPr>
      </w:pPr>
      <w:r w:rsidRPr="00172649">
        <w:t>mapa do celów projektowych w skali 1:500;</w:t>
      </w:r>
    </w:p>
    <w:p w14:paraId="5A88FEC8" w14:textId="77777777" w:rsidR="00D36A8B" w:rsidRPr="00172649" w:rsidRDefault="00753BE5" w:rsidP="00A933E9">
      <w:pPr>
        <w:pStyle w:val="StylWYPUNKTOWANIE"/>
        <w:numPr>
          <w:ilvl w:val="0"/>
          <w:numId w:val="32"/>
        </w:numPr>
      </w:pPr>
      <w:r w:rsidRPr="00172649">
        <w:t xml:space="preserve">Lokalizacja: </w:t>
      </w:r>
    </w:p>
    <w:p w14:paraId="1304EBDE" w14:textId="212B5C6F" w:rsidR="00957343" w:rsidRDefault="004E0F81" w:rsidP="00F247A4">
      <w:pPr>
        <w:pStyle w:val="StylWYPUNKTOWANIE"/>
        <w:ind w:left="2124"/>
      </w:pPr>
      <w:r w:rsidRPr="00957343">
        <w:t>Ul. Szylinga 2, 60-787 Poznań</w:t>
      </w:r>
      <w:r>
        <w:t>,</w:t>
      </w:r>
    </w:p>
    <w:p w14:paraId="5DC0593A" w14:textId="0A4A053D" w:rsidR="004E0F81" w:rsidRDefault="004E0F81" w:rsidP="004E0F81">
      <w:pPr>
        <w:pStyle w:val="StylWYPUNKTOWANIE"/>
        <w:ind w:left="1995" w:firstLine="129"/>
      </w:pPr>
      <w:r>
        <w:t>306401_1 Miasto Poznań, Łazarz Obręb Nr 0039, Dz. Nr 3/8</w:t>
      </w:r>
    </w:p>
    <w:p w14:paraId="4C4BE12D" w14:textId="78688B99" w:rsidR="00D36A8B" w:rsidRPr="00172649" w:rsidRDefault="00753BE5" w:rsidP="00A933E9">
      <w:pPr>
        <w:pStyle w:val="StylWYPUNKTOWANIE"/>
        <w:numPr>
          <w:ilvl w:val="0"/>
          <w:numId w:val="32"/>
        </w:numPr>
      </w:pPr>
      <w:r w:rsidRPr="00172649">
        <w:t xml:space="preserve">Inwestor: </w:t>
      </w:r>
    </w:p>
    <w:p w14:paraId="0CB01550" w14:textId="14F3CED7" w:rsidR="004E0F81" w:rsidRPr="004E0F81" w:rsidRDefault="004E0F81" w:rsidP="004E0F81">
      <w:pPr>
        <w:pStyle w:val="StylFranzArialNarrowInterliniapojedynczeZnak2"/>
        <w:spacing w:line="264" w:lineRule="auto"/>
        <w:ind w:left="1416" w:firstLine="708"/>
        <w:rPr>
          <w:rFonts w:asciiTheme="minorHAnsi" w:hAnsiTheme="minorHAnsi" w:cstheme="minorHAnsi"/>
        </w:rPr>
      </w:pPr>
      <w:r w:rsidRPr="004E0F81">
        <w:rPr>
          <w:rFonts w:asciiTheme="minorHAnsi" w:hAnsiTheme="minorHAnsi" w:cstheme="minorHAnsi"/>
        </w:rPr>
        <w:t xml:space="preserve">Komenda Wojewódzka Policji </w:t>
      </w:r>
      <w:r>
        <w:rPr>
          <w:rFonts w:asciiTheme="minorHAnsi" w:hAnsiTheme="minorHAnsi" w:cstheme="minorHAnsi"/>
        </w:rPr>
        <w:t>w</w:t>
      </w:r>
      <w:r w:rsidRPr="004E0F81">
        <w:rPr>
          <w:rFonts w:asciiTheme="minorHAnsi" w:hAnsiTheme="minorHAnsi" w:cstheme="minorHAnsi"/>
        </w:rPr>
        <w:t xml:space="preserve"> Poznaniu</w:t>
      </w:r>
    </w:p>
    <w:p w14:paraId="5A2E5402" w14:textId="7B9417B1" w:rsidR="004E0F81" w:rsidRPr="004E0F81" w:rsidRDefault="004E0F81" w:rsidP="004E0F81">
      <w:pPr>
        <w:pStyle w:val="StylFranzArialNarrowInterliniapojedynczeZnak2"/>
        <w:spacing w:line="264" w:lineRule="auto"/>
        <w:ind w:left="1416" w:firstLine="708"/>
        <w:rPr>
          <w:rFonts w:asciiTheme="minorHAnsi" w:hAnsiTheme="minorHAnsi" w:cstheme="minorHAnsi"/>
        </w:rPr>
      </w:pPr>
      <w:r w:rsidRPr="004E0F81">
        <w:rPr>
          <w:rFonts w:asciiTheme="minorHAnsi" w:hAnsiTheme="minorHAnsi" w:cstheme="minorHAnsi"/>
        </w:rPr>
        <w:t>Ul. Kochanowskiego 2a</w:t>
      </w:r>
    </w:p>
    <w:p w14:paraId="583F95E1" w14:textId="5D10D30E" w:rsidR="00180C4C" w:rsidRDefault="004E0F81" w:rsidP="004E0F81">
      <w:pPr>
        <w:pStyle w:val="StylFranzArialNarrowInterliniapojedynczeZnak2"/>
        <w:spacing w:line="264" w:lineRule="auto"/>
        <w:ind w:left="1416" w:firstLine="708"/>
        <w:rPr>
          <w:rFonts w:asciiTheme="minorHAnsi" w:hAnsiTheme="minorHAnsi" w:cstheme="minorHAnsi"/>
        </w:rPr>
      </w:pPr>
      <w:r w:rsidRPr="004E0F81">
        <w:rPr>
          <w:rFonts w:asciiTheme="minorHAnsi" w:hAnsiTheme="minorHAnsi" w:cstheme="minorHAnsi"/>
        </w:rPr>
        <w:t>60-844 Poznań</w:t>
      </w:r>
    </w:p>
    <w:p w14:paraId="1A9E3D68" w14:textId="77777777" w:rsidR="004E0F81" w:rsidRPr="00172649" w:rsidRDefault="004E0F81" w:rsidP="004E0F81">
      <w:pPr>
        <w:pStyle w:val="StylFranzArialNarrowInterliniapojedynczeZnak2"/>
        <w:spacing w:line="264" w:lineRule="auto"/>
        <w:ind w:left="1416" w:firstLine="708"/>
        <w:rPr>
          <w:rFonts w:asciiTheme="minorHAnsi" w:hAnsiTheme="minorHAnsi" w:cstheme="minorHAnsi"/>
          <w:szCs w:val="22"/>
        </w:rPr>
      </w:pPr>
    </w:p>
    <w:p w14:paraId="1A65B79A" w14:textId="77777777" w:rsidR="00180C4C" w:rsidRPr="003725B8" w:rsidRDefault="00180C4C" w:rsidP="006D5471">
      <w:pPr>
        <w:pStyle w:val="StylNagwek2ArialNarrowInterliniapojedyncze"/>
      </w:pPr>
      <w:bookmarkStart w:id="57" w:name="_Toc62224816"/>
      <w:bookmarkStart w:id="58" w:name="_Toc62228784"/>
      <w:bookmarkStart w:id="59" w:name="_Toc62229026"/>
      <w:bookmarkStart w:id="60" w:name="_Toc62483623"/>
      <w:bookmarkStart w:id="61" w:name="_Toc62565861"/>
      <w:bookmarkStart w:id="62" w:name="_Toc63699252"/>
      <w:bookmarkStart w:id="63" w:name="_Toc63924161"/>
      <w:bookmarkStart w:id="64" w:name="_Toc63925299"/>
      <w:bookmarkStart w:id="65" w:name="_Toc63948760"/>
      <w:bookmarkStart w:id="66" w:name="_Toc63948844"/>
      <w:bookmarkStart w:id="67" w:name="_Toc67913361"/>
      <w:bookmarkStart w:id="68" w:name="_Toc69307926"/>
      <w:bookmarkStart w:id="69" w:name="_Toc69315579"/>
      <w:bookmarkStart w:id="70" w:name="_Toc69315821"/>
      <w:bookmarkStart w:id="71" w:name="_Toc69386048"/>
      <w:bookmarkStart w:id="72" w:name="_Toc69386221"/>
      <w:bookmarkStart w:id="73" w:name="_Toc71203718"/>
      <w:bookmarkStart w:id="74" w:name="_Toc107913488"/>
      <w:r w:rsidRPr="003725B8">
        <w:t>Obowiązujące normy, przepisy i rozporządzenia.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4B4140C6" w14:textId="1C931382" w:rsidR="002933E8" w:rsidRPr="003725B8" w:rsidRDefault="002933E8" w:rsidP="00A933E9">
      <w:pPr>
        <w:pStyle w:val="StylWYPUNKTOWANIE"/>
        <w:numPr>
          <w:ilvl w:val="0"/>
          <w:numId w:val="33"/>
        </w:numPr>
      </w:pPr>
      <w:r w:rsidRPr="003725B8">
        <w:t>Ustawa z dnia 07 lipca</w:t>
      </w:r>
      <w:r w:rsidR="00E031BB">
        <w:t xml:space="preserve"> 1994r., Prawo budowlane </w:t>
      </w:r>
      <w:r w:rsidR="00E031BB" w:rsidRPr="00E031BB">
        <w:rPr>
          <w:szCs w:val="22"/>
        </w:rPr>
        <w:t>(</w:t>
      </w:r>
      <w:proofErr w:type="spellStart"/>
      <w:r w:rsidR="00E031BB" w:rsidRPr="00E031BB">
        <w:rPr>
          <w:szCs w:val="22"/>
        </w:rPr>
        <w:t>t.j</w:t>
      </w:r>
      <w:proofErr w:type="spellEnd"/>
      <w:r w:rsidR="00E031BB" w:rsidRPr="00E031BB">
        <w:rPr>
          <w:szCs w:val="22"/>
        </w:rPr>
        <w:t xml:space="preserve">. </w:t>
      </w:r>
      <w:r w:rsidR="00E031BB" w:rsidRPr="00E031BB">
        <w:rPr>
          <w:bCs/>
          <w:szCs w:val="22"/>
        </w:rPr>
        <w:t>Dz. U. 2021 r. poz. 2351, 2022 poz. 88),</w:t>
      </w:r>
    </w:p>
    <w:p w14:paraId="215EBDC1" w14:textId="77777777" w:rsidR="00753BE5" w:rsidRPr="003725B8" w:rsidRDefault="00753BE5" w:rsidP="00A933E9">
      <w:pPr>
        <w:pStyle w:val="StylWYPUNKTOWANIE"/>
        <w:numPr>
          <w:ilvl w:val="0"/>
          <w:numId w:val="33"/>
        </w:numPr>
      </w:pPr>
      <w:r w:rsidRPr="003725B8">
        <w:t>Ustawa z dnia 27 marca 2003r. o planowaniu i zagospodarowaniu przestrzennym (</w:t>
      </w:r>
      <w:proofErr w:type="spellStart"/>
      <w:r w:rsidRPr="003725B8">
        <w:t>t.j</w:t>
      </w:r>
      <w:proofErr w:type="spellEnd"/>
      <w:r w:rsidRPr="003725B8">
        <w:t xml:space="preserve">. </w:t>
      </w:r>
      <w:hyperlink r:id="rId11" w:history="1">
        <w:r w:rsidRPr="003725B8">
          <w:t>Dz.U. 2020 poz. 293</w:t>
        </w:r>
      </w:hyperlink>
      <w:r w:rsidRPr="003725B8">
        <w:t>),</w:t>
      </w:r>
    </w:p>
    <w:p w14:paraId="4AA25613" w14:textId="77777777" w:rsidR="00E706C1" w:rsidRPr="003725B8" w:rsidRDefault="00E706C1" w:rsidP="00A933E9">
      <w:pPr>
        <w:pStyle w:val="StylWYPUNKTOWANIE"/>
        <w:numPr>
          <w:ilvl w:val="0"/>
          <w:numId w:val="33"/>
        </w:numPr>
      </w:pPr>
      <w:r w:rsidRPr="003725B8">
        <w:t>Rozporządzenie Ministra Infrastruktury z 12 kwietnia 2002r. w sprawie warunków technicznych, jakim powinny odpowiadać budynki i ich usytuowanie (</w:t>
      </w:r>
      <w:proofErr w:type="spellStart"/>
      <w:r w:rsidRPr="003725B8">
        <w:t>t.j</w:t>
      </w:r>
      <w:proofErr w:type="spellEnd"/>
      <w:r w:rsidRPr="003725B8">
        <w:t>. Dz.U. 2020 poz. 2351),</w:t>
      </w:r>
    </w:p>
    <w:p w14:paraId="50CD033F" w14:textId="77777777" w:rsidR="00E706C1" w:rsidRPr="003725B8" w:rsidRDefault="00E706C1" w:rsidP="00A933E9">
      <w:pPr>
        <w:pStyle w:val="StylWYPUNKTOWANIE"/>
        <w:numPr>
          <w:ilvl w:val="0"/>
          <w:numId w:val="33"/>
        </w:numPr>
      </w:pPr>
      <w:r w:rsidRPr="003725B8">
        <w:t>Rozporządzenie Ministra Spraw Wewnętrznych i Administracji z dnia 7 czerwca 2010r., w sprawie ochrony przeciwpożarowej budynków, innych obiektów budowlanych i terenów (tj. Dz.</w:t>
      </w:r>
      <w:r w:rsidR="00F247A4" w:rsidRPr="003725B8">
        <w:t xml:space="preserve">U. nr 109 z 2010r. poz.719 z </w:t>
      </w:r>
      <w:proofErr w:type="spellStart"/>
      <w:r w:rsidR="00F247A4" w:rsidRPr="003725B8">
        <w:t>późn</w:t>
      </w:r>
      <w:proofErr w:type="spellEnd"/>
      <w:r w:rsidRPr="003725B8">
        <w:t xml:space="preserve">. zm. </w:t>
      </w:r>
      <w:hyperlink r:id="rId12" w:history="1">
        <w:r w:rsidRPr="003725B8">
          <w:t>Dz.U. 2019 poz. 67</w:t>
        </w:r>
      </w:hyperlink>
      <w:r w:rsidRPr="003725B8">
        <w:t>),</w:t>
      </w:r>
    </w:p>
    <w:p w14:paraId="64027AC0" w14:textId="77777777" w:rsidR="00E706C1" w:rsidRPr="003725B8" w:rsidRDefault="00E706C1" w:rsidP="00A933E9">
      <w:pPr>
        <w:pStyle w:val="StylWYPUNKTOWANIE"/>
        <w:numPr>
          <w:ilvl w:val="0"/>
          <w:numId w:val="33"/>
        </w:numPr>
      </w:pPr>
      <w:r w:rsidRPr="003725B8">
        <w:t>Rozporządzenie Ministra Spraw Wewnętrznych i Administracji z dnia 24 lipca 2009r. w sprawie przeciwpożarowego zaopatrzenia w wodę oraz dróg pożarowych (</w:t>
      </w:r>
      <w:proofErr w:type="spellStart"/>
      <w:r w:rsidRPr="003725B8">
        <w:t>t.j</w:t>
      </w:r>
      <w:proofErr w:type="spellEnd"/>
      <w:r w:rsidRPr="003725B8">
        <w:t>. Dz. U. nr 124 z 2009r,  poz. 1030),</w:t>
      </w:r>
    </w:p>
    <w:p w14:paraId="4E2C030C" w14:textId="77777777" w:rsidR="00E706C1" w:rsidRPr="003725B8" w:rsidRDefault="00E706C1" w:rsidP="00A933E9">
      <w:pPr>
        <w:pStyle w:val="StylWYPUNKTOWANIE"/>
        <w:numPr>
          <w:ilvl w:val="0"/>
          <w:numId w:val="33"/>
        </w:numPr>
      </w:pPr>
      <w:r w:rsidRPr="003725B8">
        <w:t>Rozporządzenie Min. Infrastruktury, z 2 września 2004r., w sprawie szczegółowego zakresu i formy dokumentacji projektowej, specyfikacji technicznych wykonania i odbioru robot budowlanych oraz programu funkcjonalno-użytkowego (</w:t>
      </w:r>
      <w:proofErr w:type="spellStart"/>
      <w:r w:rsidRPr="003725B8">
        <w:t>t.j</w:t>
      </w:r>
      <w:proofErr w:type="spellEnd"/>
      <w:r w:rsidRPr="003725B8">
        <w:t>. Dz.U. 2013r. poz. 1129),</w:t>
      </w:r>
    </w:p>
    <w:p w14:paraId="097DC166" w14:textId="77777777" w:rsidR="00E706C1" w:rsidRPr="003725B8" w:rsidRDefault="00E706C1" w:rsidP="00A933E9">
      <w:pPr>
        <w:pStyle w:val="StylWYPUNKTOWANIE"/>
        <w:numPr>
          <w:ilvl w:val="0"/>
          <w:numId w:val="33"/>
        </w:numPr>
      </w:pPr>
      <w:r w:rsidRPr="003725B8">
        <w:t>Rozporządzenie Ministra Pracy i Polityki Socjalnej z dnia 26 września 1997r. w sprawie ogólnych przepisów bezpieczeństwa i higieny pracy (Dz.U. 2003 r. nr 169, poz.1650</w:t>
      </w:r>
      <w:r w:rsidR="00F247A4" w:rsidRPr="003725B8">
        <w:t xml:space="preserve"> z </w:t>
      </w:r>
      <w:proofErr w:type="spellStart"/>
      <w:r w:rsidR="00F247A4" w:rsidRPr="003725B8">
        <w:t>póź</w:t>
      </w:r>
      <w:r w:rsidRPr="003725B8">
        <w:t>n</w:t>
      </w:r>
      <w:proofErr w:type="spellEnd"/>
      <w:r w:rsidRPr="003725B8">
        <w:t xml:space="preserve">. zm. </w:t>
      </w:r>
      <w:hyperlink r:id="rId13" w:history="1">
        <w:r w:rsidRPr="003725B8">
          <w:t>Dz.U. 2011 nr 173 poz. 1034</w:t>
        </w:r>
      </w:hyperlink>
      <w:r w:rsidRPr="003725B8">
        <w:t>),</w:t>
      </w:r>
    </w:p>
    <w:p w14:paraId="387117F5" w14:textId="77777777" w:rsidR="00E706C1" w:rsidRPr="003725B8" w:rsidRDefault="00E706C1" w:rsidP="00A933E9">
      <w:pPr>
        <w:pStyle w:val="StylWYPUNKTOWANIE"/>
        <w:numPr>
          <w:ilvl w:val="0"/>
          <w:numId w:val="33"/>
        </w:numPr>
      </w:pPr>
      <w:bookmarkStart w:id="75" w:name="_Toc56176098"/>
      <w:bookmarkStart w:id="76" w:name="_Toc56417747"/>
      <w:bookmarkStart w:id="77" w:name="_Toc59450510"/>
      <w:bookmarkStart w:id="78" w:name="_Toc59450690"/>
      <w:bookmarkStart w:id="79" w:name="_Toc59450989"/>
      <w:bookmarkStart w:id="80" w:name="_Toc61350388"/>
      <w:r w:rsidRPr="003725B8">
        <w:t>Rozporządzenie Ministra Infrastruktury z dnia 11 sierpnia 2004r. w sprawie sposobu deklarowania zgodności wyrobów budowlanych oraz sposobu znakowania ich znakiem budowlanym. Dz. U. 2004 Nr 198 poz. 2041 z późniejszymi zmianami,</w:t>
      </w:r>
    </w:p>
    <w:p w14:paraId="65B0EACB" w14:textId="77777777" w:rsidR="00993AD9" w:rsidRPr="003725B8" w:rsidRDefault="00993AD9" w:rsidP="00A933E9">
      <w:pPr>
        <w:pStyle w:val="StylWYPUNKTOWANIE"/>
        <w:numPr>
          <w:ilvl w:val="0"/>
          <w:numId w:val="33"/>
        </w:numPr>
      </w:pPr>
      <w:r w:rsidRPr="003725B8">
        <w:t>Ustawa z dnia 16 kwietnia 2004r. o wyrobach budowlanych (t. j. Dz.U. 2019 poz. 266),</w:t>
      </w:r>
      <w:bookmarkEnd w:id="75"/>
      <w:bookmarkEnd w:id="76"/>
      <w:bookmarkEnd w:id="77"/>
      <w:bookmarkEnd w:id="78"/>
      <w:bookmarkEnd w:id="79"/>
      <w:bookmarkEnd w:id="80"/>
    </w:p>
    <w:p w14:paraId="4F2C50F3" w14:textId="77777777" w:rsidR="00993AD9" w:rsidRPr="003725B8" w:rsidRDefault="00993AD9" w:rsidP="00A933E9">
      <w:pPr>
        <w:pStyle w:val="StylWYPUNKTOWANIE"/>
        <w:numPr>
          <w:ilvl w:val="0"/>
          <w:numId w:val="33"/>
        </w:numPr>
      </w:pPr>
      <w:bookmarkStart w:id="81" w:name="_Toc56176099"/>
      <w:bookmarkStart w:id="82" w:name="_Toc56417748"/>
      <w:bookmarkStart w:id="83" w:name="_Toc59450511"/>
      <w:bookmarkStart w:id="84" w:name="_Toc59450691"/>
      <w:bookmarkStart w:id="85" w:name="_Toc59450990"/>
      <w:bookmarkStart w:id="86" w:name="_Toc61350389"/>
      <w:r w:rsidRPr="003725B8">
        <w:t>Ustawa z dnia 27 kwietnia 2001r., Prawo ochrony środowiska (</w:t>
      </w:r>
      <w:proofErr w:type="spellStart"/>
      <w:r w:rsidRPr="003725B8">
        <w:t>t.j</w:t>
      </w:r>
      <w:proofErr w:type="spellEnd"/>
      <w:r w:rsidRPr="003725B8">
        <w:t xml:space="preserve">. </w:t>
      </w:r>
      <w:hyperlink r:id="rId14" w:history="1">
        <w:r w:rsidRPr="003725B8">
          <w:t>Dz.U. 2019 poz. 1396</w:t>
        </w:r>
      </w:hyperlink>
      <w:r w:rsidRPr="003725B8">
        <w:t>),</w:t>
      </w:r>
      <w:bookmarkEnd w:id="81"/>
      <w:bookmarkEnd w:id="82"/>
      <w:bookmarkEnd w:id="83"/>
      <w:bookmarkEnd w:id="84"/>
      <w:bookmarkEnd w:id="85"/>
      <w:bookmarkEnd w:id="86"/>
    </w:p>
    <w:p w14:paraId="722A66FF" w14:textId="77777777" w:rsidR="00993AD9" w:rsidRPr="003725B8" w:rsidRDefault="00993AD9" w:rsidP="00A933E9">
      <w:pPr>
        <w:pStyle w:val="StylWYPUNKTOWANIE"/>
        <w:numPr>
          <w:ilvl w:val="0"/>
          <w:numId w:val="33"/>
        </w:numPr>
      </w:pPr>
      <w:bookmarkStart w:id="87" w:name="_Toc56176100"/>
      <w:bookmarkStart w:id="88" w:name="_Toc56417749"/>
      <w:bookmarkStart w:id="89" w:name="_Toc59450512"/>
      <w:bookmarkStart w:id="90" w:name="_Toc59450692"/>
      <w:bookmarkStart w:id="91" w:name="_Toc59450991"/>
      <w:bookmarkStart w:id="92" w:name="_Toc61350390"/>
      <w:r w:rsidRPr="003725B8">
        <w:t>Ustawa z dnia 14 grudnia 2012r. o odpadach (</w:t>
      </w:r>
      <w:proofErr w:type="spellStart"/>
      <w:r w:rsidRPr="003725B8">
        <w:t>t.j</w:t>
      </w:r>
      <w:proofErr w:type="spellEnd"/>
      <w:r w:rsidRPr="003725B8">
        <w:t xml:space="preserve">. </w:t>
      </w:r>
      <w:hyperlink r:id="rId15" w:history="1">
        <w:r w:rsidRPr="003725B8">
          <w:t>Dz.U. 2019 poz. 701</w:t>
        </w:r>
      </w:hyperlink>
      <w:r w:rsidRPr="003725B8">
        <w:t>),</w:t>
      </w:r>
      <w:bookmarkEnd w:id="87"/>
      <w:bookmarkEnd w:id="88"/>
      <w:bookmarkEnd w:id="89"/>
      <w:bookmarkEnd w:id="90"/>
      <w:bookmarkEnd w:id="91"/>
      <w:bookmarkEnd w:id="92"/>
    </w:p>
    <w:p w14:paraId="1EDCFB07" w14:textId="77777777" w:rsidR="00993AD9" w:rsidRPr="003725B8" w:rsidRDefault="00993AD9" w:rsidP="00A933E9">
      <w:pPr>
        <w:pStyle w:val="StylWYPUNKTOWANIE"/>
        <w:numPr>
          <w:ilvl w:val="0"/>
          <w:numId w:val="33"/>
        </w:numPr>
      </w:pPr>
      <w:bookmarkStart w:id="93" w:name="_Toc56176103"/>
      <w:bookmarkStart w:id="94" w:name="_Toc56417752"/>
      <w:bookmarkStart w:id="95" w:name="_Toc59450515"/>
      <w:bookmarkStart w:id="96" w:name="_Toc59450695"/>
      <w:bookmarkStart w:id="97" w:name="_Toc59450994"/>
      <w:bookmarkStart w:id="98" w:name="_Toc61350393"/>
      <w:r w:rsidRPr="003725B8">
        <w:lastRenderedPageBreak/>
        <w:t>Obowiązujące Aprobaty i Polskie Normy.</w:t>
      </w:r>
      <w:bookmarkEnd w:id="93"/>
      <w:bookmarkEnd w:id="94"/>
      <w:bookmarkEnd w:id="95"/>
      <w:bookmarkEnd w:id="96"/>
      <w:bookmarkEnd w:id="97"/>
      <w:bookmarkEnd w:id="98"/>
    </w:p>
    <w:p w14:paraId="1E970307" w14:textId="77777777" w:rsidR="00E706C1" w:rsidRPr="003725B8" w:rsidRDefault="00E706C1" w:rsidP="00A933E9">
      <w:pPr>
        <w:pStyle w:val="StylWYPUNKTOWANIE"/>
        <w:numPr>
          <w:ilvl w:val="0"/>
          <w:numId w:val="33"/>
        </w:numPr>
      </w:pPr>
      <w:bookmarkStart w:id="99" w:name="_Toc56176105"/>
      <w:bookmarkStart w:id="100" w:name="_Toc56417754"/>
      <w:bookmarkStart w:id="101" w:name="_Toc59450517"/>
      <w:bookmarkStart w:id="102" w:name="_Toc59450697"/>
      <w:bookmarkStart w:id="103" w:name="_Toc59450996"/>
      <w:bookmarkStart w:id="104" w:name="_Toc61350395"/>
      <w:r w:rsidRPr="003725B8">
        <w:t>Polska norma PN-ISO 9836 Określanie i obliczanie wskaźników powierzchniowych i kubaturowych,</w:t>
      </w:r>
    </w:p>
    <w:p w14:paraId="225BE1F6" w14:textId="77777777" w:rsidR="00993AD9" w:rsidRPr="003725B8" w:rsidRDefault="00993AD9" w:rsidP="00A933E9">
      <w:pPr>
        <w:pStyle w:val="StylWYPUNKTOWANIE"/>
        <w:numPr>
          <w:ilvl w:val="0"/>
          <w:numId w:val="33"/>
        </w:numPr>
      </w:pPr>
      <w:bookmarkStart w:id="105" w:name="_Toc56176106"/>
      <w:bookmarkStart w:id="106" w:name="_Toc56417755"/>
      <w:bookmarkStart w:id="107" w:name="_Toc59450518"/>
      <w:bookmarkStart w:id="108" w:name="_Toc59450698"/>
      <w:bookmarkStart w:id="109" w:name="_Toc59450997"/>
      <w:bookmarkStart w:id="110" w:name="_Toc61350396"/>
      <w:bookmarkEnd w:id="99"/>
      <w:bookmarkEnd w:id="100"/>
      <w:bookmarkEnd w:id="101"/>
      <w:bookmarkEnd w:id="102"/>
      <w:bookmarkEnd w:id="103"/>
      <w:bookmarkEnd w:id="104"/>
      <w:r w:rsidRPr="003725B8">
        <w:t>Ustawa z dnia 22 sierpnia 1997r. o ochronie osób i mienia (</w:t>
      </w:r>
      <w:proofErr w:type="spellStart"/>
      <w:r w:rsidRPr="003725B8">
        <w:t>t.j</w:t>
      </w:r>
      <w:proofErr w:type="spellEnd"/>
      <w:r w:rsidRPr="003725B8">
        <w:t xml:space="preserve">. </w:t>
      </w:r>
      <w:hyperlink r:id="rId16" w:history="1">
        <w:r w:rsidRPr="003725B8">
          <w:t>Dz.U. 2018 poz. 2142</w:t>
        </w:r>
      </w:hyperlink>
      <w:r w:rsidRPr="003725B8">
        <w:t>),</w:t>
      </w:r>
      <w:bookmarkEnd w:id="105"/>
      <w:bookmarkEnd w:id="106"/>
      <w:bookmarkEnd w:id="107"/>
      <w:bookmarkEnd w:id="108"/>
      <w:bookmarkEnd w:id="109"/>
      <w:bookmarkEnd w:id="110"/>
    </w:p>
    <w:p w14:paraId="079274D7" w14:textId="77777777" w:rsidR="00E706C1" w:rsidRPr="003725B8" w:rsidRDefault="00E706C1" w:rsidP="00A933E9">
      <w:pPr>
        <w:pStyle w:val="StylWYPUNKTOWANIE"/>
        <w:numPr>
          <w:ilvl w:val="0"/>
          <w:numId w:val="33"/>
        </w:numPr>
      </w:pPr>
      <w:bookmarkStart w:id="111" w:name="_Toc56176108"/>
      <w:bookmarkStart w:id="112" w:name="_Toc56417757"/>
      <w:bookmarkStart w:id="113" w:name="_Toc59450520"/>
      <w:bookmarkStart w:id="114" w:name="_Toc59450700"/>
      <w:bookmarkStart w:id="115" w:name="_Toc59450999"/>
      <w:bookmarkStart w:id="116" w:name="_Toc61350398"/>
      <w:r w:rsidRPr="003725B8">
        <w:t>Rozporządzenie Ministra Gospodarki, Pracy i Polityki Społecznej z dnia 9 lipca 2003 r. w sprawie bezpieczeństwa i higieny pracy przy produkcji, transporcie wewnątrzzakładowym oraz obrocie materiałów wybuchowych, w tym wyrobów pirotechnicznych (</w:t>
      </w:r>
      <w:proofErr w:type="spellStart"/>
      <w:r w:rsidRPr="003725B8">
        <w:t>t.j</w:t>
      </w:r>
      <w:proofErr w:type="spellEnd"/>
      <w:r w:rsidRPr="003725B8">
        <w:t xml:space="preserve">. </w:t>
      </w:r>
      <w:hyperlink r:id="rId17" w:history="1">
        <w:r w:rsidRPr="003725B8">
          <w:t>Dz.U. 2016 poz. 262</w:t>
        </w:r>
      </w:hyperlink>
      <w:r w:rsidRPr="003725B8">
        <w:t>),</w:t>
      </w:r>
      <w:r w:rsidR="005D097A" w:rsidRPr="003725B8">
        <w:t>s</w:t>
      </w:r>
    </w:p>
    <w:p w14:paraId="2143FA97" w14:textId="77777777" w:rsidR="002A44F3" w:rsidRPr="00F86920" w:rsidRDefault="002A44F3" w:rsidP="00172CD7">
      <w:pPr>
        <w:pStyle w:val="StylFranzArialNarrowInterliniapojedynczeZnak2"/>
        <w:spacing w:line="264" w:lineRule="auto"/>
        <w:rPr>
          <w:rFonts w:asciiTheme="minorHAnsi" w:hAnsiTheme="minorHAnsi" w:cstheme="minorHAnsi"/>
          <w:szCs w:val="22"/>
          <w:highlight w:val="yellow"/>
        </w:rPr>
      </w:pPr>
      <w:bookmarkStart w:id="117" w:name="_Toc394916219"/>
      <w:bookmarkEnd w:id="111"/>
      <w:bookmarkEnd w:id="112"/>
      <w:bookmarkEnd w:id="113"/>
      <w:bookmarkEnd w:id="114"/>
      <w:bookmarkEnd w:id="115"/>
      <w:bookmarkEnd w:id="116"/>
    </w:p>
    <w:p w14:paraId="47F1450D" w14:textId="77777777" w:rsidR="00180C4C" w:rsidRPr="00494F6C" w:rsidRDefault="00180C4C" w:rsidP="006D5471">
      <w:pPr>
        <w:pStyle w:val="StylNagwek2ArialNarrowInterliniapojedyncze"/>
      </w:pPr>
      <w:bookmarkStart w:id="118" w:name="_Toc62224817"/>
      <w:bookmarkStart w:id="119" w:name="_Toc62228785"/>
      <w:bookmarkStart w:id="120" w:name="_Toc62229027"/>
      <w:bookmarkStart w:id="121" w:name="_Toc62483624"/>
      <w:bookmarkStart w:id="122" w:name="_Toc62565862"/>
      <w:bookmarkStart w:id="123" w:name="_Toc63699253"/>
      <w:bookmarkStart w:id="124" w:name="_Toc63924162"/>
      <w:bookmarkStart w:id="125" w:name="_Toc63925300"/>
      <w:bookmarkStart w:id="126" w:name="_Toc63948761"/>
      <w:bookmarkStart w:id="127" w:name="_Toc63948845"/>
      <w:bookmarkStart w:id="128" w:name="_Toc67913362"/>
      <w:bookmarkStart w:id="129" w:name="_Toc69307927"/>
      <w:bookmarkStart w:id="130" w:name="_Toc69315580"/>
      <w:bookmarkStart w:id="131" w:name="_Toc69315822"/>
      <w:bookmarkStart w:id="132" w:name="_Toc69386049"/>
      <w:bookmarkStart w:id="133" w:name="_Toc69386222"/>
      <w:bookmarkStart w:id="134" w:name="_Toc71203719"/>
      <w:bookmarkStart w:id="135" w:name="_Toc107913489"/>
      <w:r w:rsidRPr="00494F6C">
        <w:t>Przedmiot i zakres opracowania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3E9B4E64" w14:textId="42DFA82F" w:rsidR="00F264D3" w:rsidRDefault="00F264D3" w:rsidP="009D743F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Przedmiotem niniejszego opracowania jest projekt </w:t>
      </w:r>
      <w:r w:rsidR="00E031BB">
        <w:rPr>
          <w:rFonts w:ascii="Calibri" w:hAnsi="Calibri" w:cs="Calibri"/>
        </w:rPr>
        <w:t>wykonawczy</w:t>
      </w:r>
      <w:r w:rsidR="009D743F">
        <w:rPr>
          <w:rFonts w:ascii="Calibri" w:hAnsi="Calibri" w:cs="Calibri"/>
        </w:rPr>
        <w:t xml:space="preserve"> wewnętrznych instalacji sanitarnych (instalacji wodociągowej, kanalizacji i wentylacji) remontowanego pomieszczenia na potrzeby węzła ciepła</w:t>
      </w:r>
      <w:r>
        <w:rPr>
          <w:rFonts w:ascii="Calibri" w:hAnsi="Calibri" w:cs="Calibri"/>
        </w:rPr>
        <w:t xml:space="preserve"> </w:t>
      </w:r>
      <w:r w:rsidR="009D743F">
        <w:rPr>
          <w:rFonts w:ascii="Calibri" w:hAnsi="Calibri" w:cs="Calibri"/>
        </w:rPr>
        <w:t>w</w:t>
      </w:r>
      <w:r>
        <w:rPr>
          <w:rFonts w:ascii="Calibri" w:hAnsi="Calibri" w:cs="Calibri"/>
        </w:rPr>
        <w:t xml:space="preserve"> budynku Komendy Miejskiej Policji znajdującego się przy ul. Szylinga 2 w Poznaniu </w:t>
      </w:r>
    </w:p>
    <w:p w14:paraId="3AA8FDC9" w14:textId="77777777" w:rsidR="002A44F3" w:rsidRPr="00F86920" w:rsidRDefault="002A44F3" w:rsidP="00455DA0">
      <w:pPr>
        <w:pStyle w:val="Tekstpodstawowywcity2"/>
        <w:spacing w:after="0" w:line="264" w:lineRule="auto"/>
        <w:ind w:left="567"/>
        <w:jc w:val="both"/>
        <w:rPr>
          <w:rFonts w:cstheme="minorHAnsi"/>
          <w:szCs w:val="22"/>
          <w:highlight w:val="yellow"/>
        </w:rPr>
      </w:pPr>
    </w:p>
    <w:p w14:paraId="001CD666" w14:textId="5873CBFA" w:rsidR="00AA743E" w:rsidRPr="009D743F" w:rsidRDefault="009D743F" w:rsidP="00EC7584">
      <w:pPr>
        <w:pStyle w:val="StylNagwek1ArialNarrow"/>
        <w:rPr>
          <w:lang w:val="x-none"/>
        </w:rPr>
      </w:pPr>
      <w:bookmarkStart w:id="136" w:name="_Toc107913490"/>
      <w:r>
        <w:t>WEWNĘTRZNE INSTALACJI SANITARNE</w:t>
      </w:r>
      <w:bookmarkEnd w:id="136"/>
    </w:p>
    <w:p w14:paraId="6D651AF9" w14:textId="7D1FB08E" w:rsidR="009D743F" w:rsidRDefault="009D743F" w:rsidP="009D743F">
      <w:pPr>
        <w:pStyle w:val="StylNagwek2ArialNarrowInterliniapojedyncze"/>
      </w:pPr>
      <w:bookmarkStart w:id="137" w:name="_Toc107913491"/>
      <w:r>
        <w:t>Instalacja wodociągowa</w:t>
      </w:r>
      <w:bookmarkEnd w:id="137"/>
    </w:p>
    <w:p w14:paraId="05EBC00B" w14:textId="5840B60A" w:rsidR="00EE3E6E" w:rsidRDefault="00152E3B" w:rsidP="00EE3E6E">
      <w:pPr>
        <w:jc w:val="both"/>
        <w:rPr>
          <w:rFonts w:asciiTheme="minorHAnsi" w:hAnsiTheme="minorHAnsi" w:cstheme="minorHAnsi"/>
          <w:sz w:val="22"/>
        </w:rPr>
      </w:pPr>
      <w:r w:rsidRPr="00152E3B">
        <w:rPr>
          <w:rFonts w:asciiTheme="minorHAnsi" w:hAnsiTheme="minorHAnsi" w:cstheme="minorHAnsi"/>
          <w:sz w:val="22"/>
        </w:rPr>
        <w:t xml:space="preserve">Woda na potrzeb projektowanego węzła ciepła zostanie doprowadzona z istniejącego przyłącza wodociągowego budynku. </w:t>
      </w:r>
      <w:r w:rsidR="00EE3E6E">
        <w:rPr>
          <w:rFonts w:asciiTheme="minorHAnsi" w:hAnsiTheme="minorHAnsi" w:cstheme="minorHAnsi"/>
          <w:sz w:val="22"/>
        </w:rPr>
        <w:t xml:space="preserve"> W istniejący rurociąg zasilający za zaworem pierwszeństwa należy wstawić trójnik oraz zawór odcinający. Projektowaną instalację wykonać z rur PP PN16 średnicy 75x10,3. Instalację prowadzić pod stropem pomieszczeń piwnicy i doprowadzić do części technologicznej węzła ciepła. </w:t>
      </w:r>
      <w:r w:rsidR="00EE3E6E" w:rsidRPr="00EE3E6E">
        <w:rPr>
          <w:rFonts w:asciiTheme="minorHAnsi" w:hAnsiTheme="minorHAnsi" w:cstheme="minorHAnsi"/>
          <w:sz w:val="22"/>
        </w:rPr>
        <w:t>W miejscach przejść rurociągów przez ściany należy stosować tuleje ochronne o średnicy wewnętrznej co najmniej 2 cm większej niż zewnętrzna średnica przewodu, a w przypadku przejść przez strop – o co najmniej 1 cm. W tulei ochronnej nie może znajdować się łączenie rurociągów. Przejścia rurociągów przez przegrody oddzielenia przeciwpożarowego  wypełnić masą ogniochronną o odporności ogniowej zgodnej z odpornością przegrody</w:t>
      </w:r>
      <w:r w:rsidR="00EE3E6E">
        <w:rPr>
          <w:rFonts w:asciiTheme="minorHAnsi" w:hAnsiTheme="minorHAnsi" w:cstheme="minorHAnsi"/>
          <w:sz w:val="22"/>
        </w:rPr>
        <w:t xml:space="preserve">. </w:t>
      </w:r>
      <w:r w:rsidR="00EE3E6E" w:rsidRPr="00EE3E6E">
        <w:rPr>
          <w:rFonts w:asciiTheme="minorHAnsi" w:hAnsiTheme="minorHAnsi" w:cstheme="minorHAnsi"/>
          <w:sz w:val="22"/>
        </w:rPr>
        <w:t>Po zmontowaniu instalacji należy ja kilkakrotnie przepłukać wodą i wykonać próbę ciśnieniową na ciśnienie 10 bar. Próbę rurociągów z tworzyw sztucznych należy przeprowadzić w dwóch etapach. Próbę wstępną uważa się za pozytywną jeżeli w przeciągu 0,5 godziny nie wystąpią roszenia i przecieki na łączeniach, a spadek ciśnienia wywołany elastycznością przewodów będzie mniejszy niż 0,6 bar. Próbę główną należy wykonać po pozytywnym wyniku próby wstępnej. Próbę główną uważa się za pozytywną jeżeli w ciągu 2 godzin nie wystąpią roszenia i przecieki, a spadek ciśnienia na manometrze będzie nie większy niż 0,2 bar.</w:t>
      </w:r>
      <w:r w:rsidR="00EE3E6E">
        <w:rPr>
          <w:rFonts w:asciiTheme="minorHAnsi" w:hAnsiTheme="minorHAnsi" w:cstheme="minorHAnsi"/>
          <w:sz w:val="22"/>
        </w:rPr>
        <w:t xml:space="preserve"> Po pozytywnej próbie szczelności rurociągi zaizolować otuliną </w:t>
      </w:r>
      <w:proofErr w:type="spellStart"/>
      <w:r w:rsidR="00EE3E6E">
        <w:rPr>
          <w:rFonts w:asciiTheme="minorHAnsi" w:hAnsiTheme="minorHAnsi" w:cstheme="minorHAnsi"/>
          <w:sz w:val="22"/>
        </w:rPr>
        <w:t>antyroszeniową</w:t>
      </w:r>
      <w:proofErr w:type="spellEnd"/>
      <w:r w:rsidR="00EE3E6E">
        <w:rPr>
          <w:rFonts w:asciiTheme="minorHAnsi" w:hAnsiTheme="minorHAnsi" w:cstheme="minorHAnsi"/>
          <w:sz w:val="22"/>
        </w:rPr>
        <w:t xml:space="preserve"> grubości 9 mm.</w:t>
      </w:r>
    </w:p>
    <w:p w14:paraId="7C2045B8" w14:textId="4930D559" w:rsidR="009D743F" w:rsidRDefault="009D743F" w:rsidP="009D743F">
      <w:pPr>
        <w:pStyle w:val="StylNagwek2ArialNarrowInterliniapojedyncze"/>
      </w:pPr>
      <w:bookmarkStart w:id="138" w:name="_Toc107913492"/>
      <w:r>
        <w:t>Instalacja kanalizacji sanitarnej</w:t>
      </w:r>
      <w:bookmarkEnd w:id="138"/>
    </w:p>
    <w:p w14:paraId="0596DD8C" w14:textId="7D3EEA79" w:rsidR="00EC7584" w:rsidRPr="00EC7584" w:rsidRDefault="003B7086" w:rsidP="00EC7584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EC7584">
        <w:rPr>
          <w:rFonts w:asciiTheme="minorHAnsi" w:hAnsiTheme="minorHAnsi" w:cstheme="minorHAnsi"/>
          <w:sz w:val="22"/>
        </w:rPr>
        <w:t xml:space="preserve">Na potrzeby remontowanego pomieszczenia zaprojektowano instalacje kanalizacji odwadniającej posadzkę węzła ciepła. </w:t>
      </w:r>
      <w:r w:rsidR="00EC7584">
        <w:rPr>
          <w:rFonts w:asciiTheme="minorHAnsi" w:hAnsiTheme="minorHAnsi" w:cstheme="minorHAnsi"/>
          <w:sz w:val="22"/>
        </w:rPr>
        <w:t xml:space="preserve"> Instalację do studni schładzającej wykonać z rur kanalizacyjnych żeliwnych. Instalacja odprowadzał będzie wodę z powierzchni posadzki poprzez dwa wpusty podłogowe średnicy 100mm. W studni schładzającej zamontować pompę zatapialną o podwyższonej wytrzymałości temperaturowej, o wydajności 2,5m</w:t>
      </w:r>
      <w:r w:rsidR="00EC7584" w:rsidRPr="00EC7584">
        <w:rPr>
          <w:rFonts w:asciiTheme="minorHAnsi" w:hAnsiTheme="minorHAnsi" w:cstheme="minorHAnsi"/>
          <w:sz w:val="22"/>
          <w:vertAlign w:val="superscript"/>
        </w:rPr>
        <w:t>3</w:t>
      </w:r>
      <w:r w:rsidR="00EC7584">
        <w:rPr>
          <w:rFonts w:asciiTheme="minorHAnsi" w:hAnsiTheme="minorHAnsi" w:cstheme="minorHAnsi"/>
          <w:sz w:val="22"/>
        </w:rPr>
        <w:t xml:space="preserve">/h i wysokości podnoszenia 5m. Instalację tłoczną wykonać s rur PE PN16 średnicy 32mm. Instalacje tłoczną prowadzić pod stopem piwnicy i doprowadzić do istniejącego pionu kanalizacyjnego w sanitariatach. </w:t>
      </w:r>
      <w:r w:rsidRPr="00EC7584">
        <w:rPr>
          <w:rFonts w:asciiTheme="minorHAnsi" w:hAnsiTheme="minorHAnsi" w:cstheme="minorHAnsi"/>
          <w:sz w:val="22"/>
        </w:rPr>
        <w:t xml:space="preserve"> </w:t>
      </w:r>
      <w:r w:rsidR="00EC7584">
        <w:rPr>
          <w:rFonts w:asciiTheme="minorHAnsi" w:hAnsiTheme="minorHAnsi" w:cstheme="minorHAnsi"/>
          <w:sz w:val="22"/>
        </w:rPr>
        <w:t>Instalację</w:t>
      </w:r>
      <w:r w:rsidRPr="00EC7584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EC7584">
        <w:rPr>
          <w:rFonts w:asciiTheme="minorHAnsi" w:hAnsiTheme="minorHAnsi" w:cstheme="minorHAnsi"/>
          <w:sz w:val="22"/>
        </w:rPr>
        <w:t>podposadzkową</w:t>
      </w:r>
      <w:proofErr w:type="spellEnd"/>
      <w:r w:rsidRPr="00EC7584">
        <w:rPr>
          <w:rFonts w:asciiTheme="minorHAnsi" w:hAnsiTheme="minorHAnsi" w:cstheme="minorHAnsi"/>
          <w:sz w:val="22"/>
        </w:rPr>
        <w:t xml:space="preserve"> układać na podsypce piaskowej gr. 15cm oraz wykonać </w:t>
      </w:r>
      <w:proofErr w:type="spellStart"/>
      <w:r w:rsidRPr="00EC7584">
        <w:rPr>
          <w:rFonts w:asciiTheme="minorHAnsi" w:hAnsiTheme="minorHAnsi" w:cstheme="minorHAnsi"/>
          <w:sz w:val="22"/>
        </w:rPr>
        <w:t>obsypkę</w:t>
      </w:r>
      <w:proofErr w:type="spellEnd"/>
      <w:r w:rsidRPr="00EC7584">
        <w:rPr>
          <w:rFonts w:asciiTheme="minorHAnsi" w:hAnsiTheme="minorHAnsi" w:cstheme="minorHAnsi"/>
          <w:sz w:val="22"/>
        </w:rPr>
        <w:t xml:space="preserve"> 20 cm ponad wierzch rury.</w:t>
      </w:r>
      <w:r w:rsidR="00EC7584" w:rsidRPr="00EC7584">
        <w:rPr>
          <w:rFonts w:asciiTheme="minorHAnsi" w:hAnsiTheme="minorHAnsi" w:cstheme="minorHAnsi"/>
          <w:sz w:val="22"/>
        </w:rPr>
        <w:t xml:space="preserve"> Instalację kanalizacyjną przed zakryciem należy poddać próbie szczelności poprzez wizualne oględziny podczas swobodnego przepływu ścieków. Rurociągi </w:t>
      </w:r>
      <w:proofErr w:type="spellStart"/>
      <w:r w:rsidR="00EC7584" w:rsidRPr="00EC7584">
        <w:rPr>
          <w:rFonts w:asciiTheme="minorHAnsi" w:hAnsiTheme="minorHAnsi" w:cstheme="minorHAnsi"/>
          <w:sz w:val="22"/>
        </w:rPr>
        <w:t>podposadzkowe</w:t>
      </w:r>
      <w:proofErr w:type="spellEnd"/>
      <w:r w:rsidR="00EC7584" w:rsidRPr="00EC7584">
        <w:rPr>
          <w:rFonts w:asciiTheme="minorHAnsi" w:hAnsiTheme="minorHAnsi" w:cstheme="minorHAnsi"/>
          <w:sz w:val="22"/>
        </w:rPr>
        <w:t xml:space="preserve"> zalać wodą do najwyżej położonego kolana łączącego poziom z pionem i również poprzez oględziny ocenić ich szczelność.</w:t>
      </w:r>
      <w:r w:rsidR="00224FE5">
        <w:rPr>
          <w:rFonts w:asciiTheme="minorHAnsi" w:hAnsiTheme="minorHAnsi" w:cstheme="minorHAnsi"/>
          <w:sz w:val="22"/>
        </w:rPr>
        <w:t xml:space="preserve"> </w:t>
      </w:r>
      <w:r w:rsidR="00224FE5" w:rsidRPr="00EE3E6E">
        <w:rPr>
          <w:rFonts w:asciiTheme="minorHAnsi" w:hAnsiTheme="minorHAnsi" w:cstheme="minorHAnsi"/>
          <w:sz w:val="22"/>
        </w:rPr>
        <w:t>W miejsc</w:t>
      </w:r>
      <w:r w:rsidR="00224FE5">
        <w:rPr>
          <w:rFonts w:asciiTheme="minorHAnsi" w:hAnsiTheme="minorHAnsi" w:cstheme="minorHAnsi"/>
          <w:sz w:val="22"/>
        </w:rPr>
        <w:t>u</w:t>
      </w:r>
      <w:r w:rsidR="00224FE5" w:rsidRPr="00EE3E6E">
        <w:rPr>
          <w:rFonts w:asciiTheme="minorHAnsi" w:hAnsiTheme="minorHAnsi" w:cstheme="minorHAnsi"/>
          <w:sz w:val="22"/>
        </w:rPr>
        <w:t xml:space="preserve"> przejś</w:t>
      </w:r>
      <w:r w:rsidR="00224FE5">
        <w:rPr>
          <w:rFonts w:asciiTheme="minorHAnsi" w:hAnsiTheme="minorHAnsi" w:cstheme="minorHAnsi"/>
          <w:sz w:val="22"/>
        </w:rPr>
        <w:t>cia</w:t>
      </w:r>
      <w:r w:rsidR="00224FE5" w:rsidRPr="00EE3E6E">
        <w:rPr>
          <w:rFonts w:asciiTheme="minorHAnsi" w:hAnsiTheme="minorHAnsi" w:cstheme="minorHAnsi"/>
          <w:sz w:val="22"/>
        </w:rPr>
        <w:t xml:space="preserve"> rurociąg</w:t>
      </w:r>
      <w:r w:rsidR="00224FE5">
        <w:rPr>
          <w:rFonts w:asciiTheme="minorHAnsi" w:hAnsiTheme="minorHAnsi" w:cstheme="minorHAnsi"/>
          <w:sz w:val="22"/>
        </w:rPr>
        <w:t>u tłocznego</w:t>
      </w:r>
      <w:r w:rsidR="00224FE5" w:rsidRPr="00EE3E6E">
        <w:rPr>
          <w:rFonts w:asciiTheme="minorHAnsi" w:hAnsiTheme="minorHAnsi" w:cstheme="minorHAnsi"/>
          <w:sz w:val="22"/>
        </w:rPr>
        <w:t xml:space="preserve"> przez ściany należy stosować tuleje ochronne o średnicy wewnętrznej co najmniej 2 cm większej n</w:t>
      </w:r>
      <w:r w:rsidR="00224FE5">
        <w:rPr>
          <w:rFonts w:asciiTheme="minorHAnsi" w:hAnsiTheme="minorHAnsi" w:cstheme="minorHAnsi"/>
          <w:sz w:val="22"/>
        </w:rPr>
        <w:t>iż zewnętrzna średnica przewodu</w:t>
      </w:r>
      <w:r w:rsidR="00224FE5" w:rsidRPr="00EE3E6E">
        <w:rPr>
          <w:rFonts w:asciiTheme="minorHAnsi" w:hAnsiTheme="minorHAnsi" w:cstheme="minorHAnsi"/>
          <w:sz w:val="22"/>
        </w:rPr>
        <w:t>. W tulei ochronnej nie może znajdować się łączenie rurociągów. Przejścia rurociągów przez przegrody oddzielenia przeciwpożarowego  wypełnić masą ogniochronną o odporności ogniowej zgodnej z odpornością przegrody</w:t>
      </w:r>
      <w:r w:rsidR="00224FE5">
        <w:rPr>
          <w:rFonts w:asciiTheme="minorHAnsi" w:hAnsiTheme="minorHAnsi" w:cstheme="minorHAnsi"/>
          <w:sz w:val="22"/>
        </w:rPr>
        <w:t>.</w:t>
      </w:r>
    </w:p>
    <w:p w14:paraId="74AF6444" w14:textId="1D8B570A" w:rsidR="00EE3E6E" w:rsidRPr="003B7086" w:rsidRDefault="00EE3E6E" w:rsidP="003B7086">
      <w:pPr>
        <w:jc w:val="both"/>
        <w:rPr>
          <w:rFonts w:asciiTheme="minorHAnsi" w:hAnsiTheme="minorHAnsi" w:cstheme="minorHAnsi"/>
          <w:sz w:val="22"/>
        </w:rPr>
      </w:pPr>
    </w:p>
    <w:p w14:paraId="00B209DB" w14:textId="478B53E5" w:rsidR="009D743F" w:rsidRDefault="009D743F" w:rsidP="009D743F">
      <w:pPr>
        <w:pStyle w:val="StylNagwek2ArialNarrowInterliniapojedyncze"/>
      </w:pPr>
      <w:bookmarkStart w:id="139" w:name="_Toc107913493"/>
      <w:r>
        <w:lastRenderedPageBreak/>
        <w:t>Instalacja wentylacji</w:t>
      </w:r>
      <w:bookmarkEnd w:id="139"/>
    </w:p>
    <w:p w14:paraId="68A8ABD3" w14:textId="4BA94C81" w:rsidR="00DD1E46" w:rsidRPr="00DD1E46" w:rsidRDefault="00EC7584" w:rsidP="00DD1E46">
      <w:pPr>
        <w:pStyle w:val="Tytu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D1E46">
        <w:rPr>
          <w:rFonts w:asciiTheme="minorHAnsi" w:hAnsiTheme="minorHAnsi" w:cstheme="minorHAnsi"/>
          <w:b w:val="0"/>
          <w:sz w:val="22"/>
          <w:szCs w:val="22"/>
        </w:rPr>
        <w:t>Na potrzeby remontowanego pomieszczenia zaprojektowano instalacj</w:t>
      </w:r>
      <w:r w:rsidR="00224FE5" w:rsidRPr="00DD1E46">
        <w:rPr>
          <w:rFonts w:asciiTheme="minorHAnsi" w:hAnsiTheme="minorHAnsi" w:cstheme="minorHAnsi"/>
          <w:b w:val="0"/>
          <w:sz w:val="22"/>
          <w:szCs w:val="22"/>
        </w:rPr>
        <w:t xml:space="preserve">ę wentylacji nawiewnej i wywiewnej. Nawiew do pomieszczenia odbywał będzie się poprzez kanał nawiewny typu „Z” o wymiarach 300x200m wykonany z blachy stalowej ocynkowanej. Kanał  sprowadzić 30cm nad posadzkę i zakończyć kratką nawiewną. Na zewnątrz kanał zakończyć czerpnią ścienną. Wywiew powietrza z pomieszczenia odbywał będzie się poprzez kanał wyciągowy o średnicy 125mm zakończony kratką wywiewna. Kanał należy wpiąć do istniejącej instalacji wywiewnej budynku. </w:t>
      </w:r>
      <w:r w:rsidR="00C76D55" w:rsidRPr="00DD1E46">
        <w:rPr>
          <w:rFonts w:asciiTheme="minorHAnsi" w:hAnsiTheme="minorHAnsi" w:cstheme="minorHAnsi"/>
          <w:b w:val="0"/>
          <w:sz w:val="22"/>
          <w:szCs w:val="22"/>
        </w:rPr>
        <w:t>Na przejściu przez przegrodę oddzielenia  pożarowego zamontować klapę p.poż. typu V370/ER z siłownikiem BLF</w:t>
      </w:r>
      <w:r w:rsidR="008A6574">
        <w:rPr>
          <w:rFonts w:asciiTheme="minorHAnsi" w:hAnsiTheme="minorHAnsi" w:cstheme="minorHAnsi"/>
          <w:b w:val="0"/>
          <w:sz w:val="22"/>
          <w:szCs w:val="22"/>
        </w:rPr>
        <w:t>24</w:t>
      </w:r>
      <w:r w:rsidR="00C76D55" w:rsidRPr="00DD1E46">
        <w:rPr>
          <w:rFonts w:asciiTheme="minorHAnsi" w:hAnsiTheme="minorHAnsi" w:cstheme="minorHAnsi"/>
          <w:b w:val="0"/>
          <w:sz w:val="22"/>
          <w:szCs w:val="22"/>
        </w:rPr>
        <w:t>T o odporności ogniowej równej odporności ogniowej przegrody. Sterowanie klapą z istniejącej centralki p.poż. budynku.</w:t>
      </w:r>
      <w:r w:rsidR="00DD1E46" w:rsidRPr="00DD1E46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3A7B7BAC" w14:textId="59C0F797" w:rsidR="00DD1E46" w:rsidRPr="00DD1E46" w:rsidRDefault="00DD1E46" w:rsidP="00DD1E46">
      <w:pPr>
        <w:pStyle w:val="Tytu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D1E46">
        <w:rPr>
          <w:rFonts w:asciiTheme="minorHAnsi" w:hAnsiTheme="minorHAnsi" w:cstheme="minorHAnsi"/>
          <w:b w:val="0"/>
          <w:sz w:val="22"/>
          <w:szCs w:val="22"/>
        </w:rPr>
        <w:t>Kanały prostokątne i kołowe z blachy stalowej ocynkowanej. Połączenia kanałów wg DTR producenta. Podwieszenia kanałów na prętach gwintowanyc</w:t>
      </w:r>
      <w:bookmarkStart w:id="140" w:name="_GoBack"/>
      <w:bookmarkEnd w:id="140"/>
      <w:r w:rsidRPr="00DD1E46">
        <w:rPr>
          <w:rFonts w:asciiTheme="minorHAnsi" w:hAnsiTheme="minorHAnsi" w:cstheme="minorHAnsi"/>
          <w:b w:val="0"/>
          <w:sz w:val="22"/>
          <w:szCs w:val="22"/>
        </w:rPr>
        <w:t>h z podkładkami gumowymi, lub na taśmach stalowych (wieszaki z przekładkami z gumy). Odległości między podparciami są określone w tabelach zamieszczonych w instrukcji montażu. Wszelkie elementy instalacji należy wykonać w taki sposób, aby uniemożliwić przenoszenie drgań na konstrukcję budynku oraz wymagana ochronę akustyczną budynku. Do podwieszeń kanałów i urządzeń wentylacyjnych stosować elementy systemowe, a w przypadku ciężkich elementów konstrukcje wsporcze z kształtowników stalowych.  Kanały linii nawiewnych i wywiewnych wykonać należy zgodnie z normą PN - EN 1507 : 2007 oraz PN - EN 12237 : 2005, klasa szczelności A. Wszelkie prace montażowe i rozruchowe wykonywać należy zgodnie z dołączoną do urządzeń instrukcją montażu oraz DTR.</w:t>
      </w:r>
    </w:p>
    <w:p w14:paraId="2E444E5A" w14:textId="77777777" w:rsidR="00DD1E46" w:rsidRPr="00DD1E46" w:rsidRDefault="00DD1E46" w:rsidP="00DD1E46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DD1E46">
        <w:rPr>
          <w:rFonts w:asciiTheme="minorHAnsi" w:hAnsiTheme="minorHAnsi" w:cstheme="minorHAnsi"/>
          <w:sz w:val="22"/>
        </w:rPr>
        <w:t xml:space="preserve">Całość procedur odbiorowych należy przeprowadzić zgodnie z Warunkami Technicznymi Wykonania i Odbioru Instalacji Wentylacyjnych COBRTI </w:t>
      </w:r>
      <w:proofErr w:type="spellStart"/>
      <w:r w:rsidRPr="00DD1E46">
        <w:rPr>
          <w:rFonts w:asciiTheme="minorHAnsi" w:hAnsiTheme="minorHAnsi" w:cstheme="minorHAnsi"/>
          <w:sz w:val="22"/>
        </w:rPr>
        <w:t>Instal</w:t>
      </w:r>
      <w:proofErr w:type="spellEnd"/>
      <w:r w:rsidRPr="00DD1E46">
        <w:rPr>
          <w:rFonts w:asciiTheme="minorHAnsi" w:hAnsiTheme="minorHAnsi" w:cstheme="minorHAnsi"/>
          <w:sz w:val="22"/>
        </w:rPr>
        <w:t xml:space="preserve"> – Zeszyt nr 5.</w:t>
      </w:r>
    </w:p>
    <w:p w14:paraId="1E3AB348" w14:textId="77777777" w:rsidR="00DD1E46" w:rsidRPr="00E04C74" w:rsidRDefault="00DD1E46" w:rsidP="00C76D55">
      <w:pPr>
        <w:spacing w:line="276" w:lineRule="auto"/>
        <w:jc w:val="both"/>
      </w:pPr>
    </w:p>
    <w:p w14:paraId="1CB4FF9A" w14:textId="0C9A2E59" w:rsidR="00152E3B" w:rsidRPr="00EC7584" w:rsidRDefault="009D743F" w:rsidP="00EC7584">
      <w:pPr>
        <w:pStyle w:val="StylNagwek1ArialNarrow"/>
        <w:rPr>
          <w:lang w:val="x-none"/>
        </w:rPr>
      </w:pPr>
      <w:bookmarkStart w:id="141" w:name="_Toc107913494"/>
      <w:r>
        <w:t>UWAGI KOŃCOWE</w:t>
      </w:r>
      <w:bookmarkEnd w:id="141"/>
    </w:p>
    <w:p w14:paraId="6D59BA61" w14:textId="53A1A737" w:rsidR="0042488A" w:rsidRPr="00152E3B" w:rsidRDefault="00152E3B" w:rsidP="009D743F">
      <w:pPr>
        <w:pStyle w:val="StylNagwek2ArialNarrowInterliniapojedyncze"/>
        <w:numPr>
          <w:ilvl w:val="0"/>
          <w:numId w:val="0"/>
        </w:numPr>
        <w:rPr>
          <w:b w:val="0"/>
        </w:rPr>
      </w:pPr>
      <w:bookmarkStart w:id="142" w:name="_Toc107913495"/>
      <w:r w:rsidRPr="00152E3B">
        <w:rPr>
          <w:b w:val="0"/>
        </w:rPr>
        <w:t>Prace wykonać zgodnie z</w:t>
      </w:r>
      <w:bookmarkEnd w:id="142"/>
    </w:p>
    <w:p w14:paraId="78042F90" w14:textId="3977F11A" w:rsidR="00152E3B" w:rsidRDefault="00152E3B" w:rsidP="00152E3B">
      <w:pPr>
        <w:pStyle w:val="StylNagwek2ArialNarrowInterliniapojedyncze"/>
        <w:numPr>
          <w:ilvl w:val="0"/>
          <w:numId w:val="41"/>
        </w:numPr>
        <w:rPr>
          <w:b w:val="0"/>
        </w:rPr>
      </w:pPr>
      <w:bookmarkStart w:id="143" w:name="_Toc107913496"/>
      <w:bookmarkEnd w:id="1"/>
      <w:bookmarkEnd w:id="2"/>
      <w:bookmarkEnd w:id="3"/>
      <w:r w:rsidRPr="00152E3B">
        <w:rPr>
          <w:b w:val="0"/>
        </w:rPr>
        <w:t>dokumentacją projektową</w:t>
      </w:r>
      <w:bookmarkEnd w:id="143"/>
    </w:p>
    <w:p w14:paraId="0D9D52CB" w14:textId="496954C0" w:rsidR="00152E3B" w:rsidRDefault="00152E3B" w:rsidP="00152E3B">
      <w:pPr>
        <w:pStyle w:val="StylNagwek2ArialNarrowInterliniapojedyncze"/>
        <w:numPr>
          <w:ilvl w:val="0"/>
          <w:numId w:val="41"/>
        </w:numPr>
        <w:rPr>
          <w:b w:val="0"/>
        </w:rPr>
      </w:pPr>
      <w:bookmarkStart w:id="144" w:name="_Toc107913497"/>
      <w:r w:rsidRPr="00152E3B">
        <w:rPr>
          <w:b w:val="0"/>
        </w:rPr>
        <w:t>Warunkami technicznymi jakim powinny odpowiadać budynki i ich usytuowanie</w:t>
      </w:r>
      <w:bookmarkEnd w:id="144"/>
    </w:p>
    <w:p w14:paraId="585B7D8C" w14:textId="68E52F93" w:rsidR="00152E3B" w:rsidRDefault="00152E3B" w:rsidP="00152E3B">
      <w:pPr>
        <w:pStyle w:val="StylNagwek2ArialNarrowInterliniapojedyncze"/>
        <w:numPr>
          <w:ilvl w:val="0"/>
          <w:numId w:val="41"/>
        </w:numPr>
        <w:rPr>
          <w:b w:val="0"/>
        </w:rPr>
      </w:pPr>
      <w:bookmarkStart w:id="145" w:name="_Toc107913498"/>
      <w:r w:rsidRPr="00152E3B">
        <w:rPr>
          <w:b w:val="0"/>
        </w:rPr>
        <w:t>Warunkami technicznymi wykonania i odbioru robót budowlano – montażowych. Część II. Instalacje sanitarne i przemysłowe</w:t>
      </w:r>
      <w:bookmarkEnd w:id="145"/>
    </w:p>
    <w:p w14:paraId="396B86BA" w14:textId="3B5F14D6" w:rsidR="00152E3B" w:rsidRDefault="00152E3B" w:rsidP="00152E3B">
      <w:pPr>
        <w:pStyle w:val="StylNagwek2ArialNarrowInterliniapojedyncze"/>
        <w:numPr>
          <w:ilvl w:val="0"/>
          <w:numId w:val="41"/>
        </w:numPr>
        <w:rPr>
          <w:b w:val="0"/>
        </w:rPr>
      </w:pPr>
      <w:bookmarkStart w:id="146" w:name="_Toc107913499"/>
      <w:r>
        <w:rPr>
          <w:b w:val="0"/>
        </w:rPr>
        <w:t>zaleceniami producentów poszczególnych urządzeń zawartych w kartach katalogowych i instrukcjach obsługi</w:t>
      </w:r>
      <w:bookmarkEnd w:id="146"/>
    </w:p>
    <w:p w14:paraId="68626AE6" w14:textId="77777777" w:rsidR="00152E3B" w:rsidRDefault="00152E3B" w:rsidP="009D743F">
      <w:pPr>
        <w:pStyle w:val="StylNagwek2ArialNarrowInterliniapojedyncze"/>
        <w:numPr>
          <w:ilvl w:val="0"/>
          <w:numId w:val="0"/>
        </w:numPr>
        <w:rPr>
          <w:b w:val="0"/>
        </w:rPr>
      </w:pPr>
    </w:p>
    <w:p w14:paraId="4F8F7E10" w14:textId="4EE40666" w:rsidR="00152E3B" w:rsidRPr="00152E3B" w:rsidRDefault="00152E3B" w:rsidP="009D743F">
      <w:pPr>
        <w:pStyle w:val="StylNagwek2ArialNarrowInterliniapojedyncze"/>
        <w:numPr>
          <w:ilvl w:val="0"/>
          <w:numId w:val="0"/>
        </w:numPr>
        <w:rPr>
          <w:b w:val="0"/>
        </w:rPr>
      </w:pPr>
    </w:p>
    <w:p w14:paraId="38AF07B1" w14:textId="77777777" w:rsidR="00152E3B" w:rsidRPr="00152E3B" w:rsidRDefault="00152E3B" w:rsidP="009D743F">
      <w:pPr>
        <w:pStyle w:val="StylNagwek2ArialNarrowInterliniapojedyncze"/>
        <w:numPr>
          <w:ilvl w:val="0"/>
          <w:numId w:val="0"/>
        </w:numPr>
        <w:rPr>
          <w:b w:val="0"/>
        </w:rPr>
      </w:pPr>
    </w:p>
    <w:sectPr w:rsidR="00152E3B" w:rsidRPr="00152E3B" w:rsidSect="00180C4C">
      <w:footerReference w:type="default" r:id="rId18"/>
      <w:headerReference w:type="first" r:id="rId19"/>
      <w:footerReference w:type="first" r:id="rId20"/>
      <w:pgSz w:w="11906" w:h="16838"/>
      <w:pgMar w:top="1135" w:right="720" w:bottom="720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444B7" w14:textId="77777777" w:rsidR="00DA7BDA" w:rsidRDefault="00DA7BDA">
      <w:pPr>
        <w:spacing w:after="0" w:line="240" w:lineRule="auto"/>
      </w:pPr>
      <w:r>
        <w:separator/>
      </w:r>
    </w:p>
  </w:endnote>
  <w:endnote w:type="continuationSeparator" w:id="0">
    <w:p w14:paraId="6DA72ACD" w14:textId="77777777" w:rsidR="00DA7BDA" w:rsidRDefault="00DA7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tarSymbol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witzerland 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L Switzerland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ヒラギノ角ゴ Pro W3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BD27D" w14:textId="77777777" w:rsidR="00494F6C" w:rsidRPr="00B60437" w:rsidRDefault="00494F6C">
    <w:pPr>
      <w:pStyle w:val="Stopka"/>
      <w:jc w:val="right"/>
      <w:rPr>
        <w:sz w:val="20"/>
      </w:rPr>
    </w:pPr>
    <w:r w:rsidRPr="00B60437">
      <w:rPr>
        <w:sz w:val="20"/>
      </w:rPr>
      <w:fldChar w:fldCharType="begin"/>
    </w:r>
    <w:r w:rsidRPr="00B60437">
      <w:rPr>
        <w:sz w:val="20"/>
      </w:rPr>
      <w:instrText>PAGE   \* MERGEFORMAT</w:instrText>
    </w:r>
    <w:r w:rsidRPr="00B60437">
      <w:rPr>
        <w:sz w:val="20"/>
      </w:rPr>
      <w:fldChar w:fldCharType="separate"/>
    </w:r>
    <w:r w:rsidR="008A6574">
      <w:rPr>
        <w:noProof/>
        <w:sz w:val="20"/>
      </w:rPr>
      <w:t>5</w:t>
    </w:r>
    <w:r w:rsidRPr="00B60437">
      <w:rPr>
        <w:sz w:val="20"/>
      </w:rPr>
      <w:fldChar w:fldCharType="end"/>
    </w:r>
  </w:p>
  <w:p w14:paraId="1F46EF5D" w14:textId="77777777" w:rsidR="00494F6C" w:rsidRDefault="00494F6C" w:rsidP="00893DC1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0F1CB" w14:textId="77777777" w:rsidR="00494F6C" w:rsidRDefault="00494F6C" w:rsidP="0066101C">
    <w:pPr>
      <w:pStyle w:val="Stopka"/>
    </w:pPr>
  </w:p>
  <w:p w14:paraId="44D8B5E3" w14:textId="77777777" w:rsidR="00494F6C" w:rsidRDefault="00494F6C" w:rsidP="00F020E6">
    <w:pPr>
      <w:pStyle w:val="Stopka"/>
      <w:jc w:val="center"/>
    </w:pPr>
    <w:r>
      <w:rPr>
        <w:noProof/>
        <w:lang w:eastAsia="pl-PL"/>
      </w:rPr>
      <w:drawing>
        <wp:inline distT="0" distB="0" distL="0" distR="0" wp14:anchorId="5BFBFDBC" wp14:editId="6D420829">
          <wp:extent cx="5090615" cy="656311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0892" cy="6640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4656E" w14:textId="77777777" w:rsidR="00DA7BDA" w:rsidRDefault="00DA7BDA">
      <w:pPr>
        <w:spacing w:after="0" w:line="240" w:lineRule="auto"/>
      </w:pPr>
      <w:r>
        <w:separator/>
      </w:r>
    </w:p>
  </w:footnote>
  <w:footnote w:type="continuationSeparator" w:id="0">
    <w:p w14:paraId="3FFDE187" w14:textId="77777777" w:rsidR="00DA7BDA" w:rsidRDefault="00DA7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859C5" w14:textId="40663825" w:rsidR="00494F6C" w:rsidRPr="0066101C" w:rsidRDefault="00494F6C" w:rsidP="00886189">
    <w:pPr>
      <w:pStyle w:val="Nagwek"/>
      <w:ind w:left="284" w:right="543"/>
      <w:jc w:val="right"/>
      <w:rPr>
        <w:color w:val="002060"/>
      </w:rPr>
    </w:pPr>
    <w:r>
      <w:rPr>
        <w:rFonts w:eastAsia="Times New Roman"/>
        <w:noProof/>
        <w:sz w:val="22"/>
        <w:szCs w:val="24"/>
        <w:lang w:eastAsia="pl-PL"/>
      </w:rPr>
      <w:object w:dxaOrig="9285" w:dyaOrig="1755" w14:anchorId="77C4AC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3.95pt;height:87.65pt" o:ole="">
          <v:imagedata r:id="rId1" o:title=""/>
        </v:shape>
        <o:OLEObject Type="Embed" ProgID="CorelDraw.Graphic.12" ShapeID="_x0000_i1025" DrawAspect="Content" ObjectID="_1723863623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EFD69644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EE12E76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C50C658"/>
    <w:lvl w:ilvl="0">
      <w:start w:val="1"/>
      <w:numFmt w:val="decimal"/>
      <w:pStyle w:val="Lista1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</w:abstractNum>
  <w:abstractNum w:abstractNumId="3" w15:restartNumberingAfterBreak="0">
    <w:nsid w:val="FFFFFFFB"/>
    <w:multiLevelType w:val="multilevel"/>
    <w:tmpl w:val="59080F36"/>
    <w:lvl w:ilvl="0">
      <w:start w:val="1"/>
      <w:numFmt w:val="decimal"/>
      <w:pStyle w:val="StylNagwek1ArialNarrow"/>
      <w:lvlText w:val="%1."/>
      <w:lvlJc w:val="left"/>
      <w:pPr>
        <w:ind w:left="709" w:hanging="708"/>
      </w:pPr>
      <w:rPr>
        <w:rFonts w:cs="Times New Roman" w:hint="default"/>
        <w:b/>
        <w:sz w:val="24"/>
        <w:szCs w:val="24"/>
        <w:lang w:val="pl-PL"/>
      </w:rPr>
    </w:lvl>
    <w:lvl w:ilvl="1">
      <w:start w:val="1"/>
      <w:numFmt w:val="decimal"/>
      <w:pStyle w:val="StylNagwek2ArialNarrowInterliniapojedyncze"/>
      <w:lvlText w:val="%1.%2."/>
      <w:lvlJc w:val="left"/>
      <w:pPr>
        <w:ind w:left="1276" w:hanging="708"/>
      </w:pPr>
      <w:rPr>
        <w:rFonts w:cs="Times New Roman" w:hint="default"/>
        <w:b/>
        <w:lang w:val="pl-PL"/>
      </w:rPr>
    </w:lvl>
    <w:lvl w:ilvl="2">
      <w:start w:val="1"/>
      <w:numFmt w:val="decimal"/>
      <w:lvlText w:val="%1.%2.%3."/>
      <w:lvlJc w:val="left"/>
      <w:pPr>
        <w:ind w:left="1843" w:hanging="708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851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40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48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56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664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72" w:hanging="708"/>
      </w:pPr>
      <w:rPr>
        <w:rFonts w:cs="Times New Roman" w:hint="default"/>
      </w:rPr>
    </w:lvl>
  </w:abstractNum>
  <w:abstractNum w:abstractNumId="4" w15:restartNumberingAfterBreak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283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1946E3E4"/>
    <w:name w:val="WWNum4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Num5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7"/>
    <w:multiLevelType w:val="multilevel"/>
    <w:tmpl w:val="00000007"/>
    <w:name w:val="WW8Num10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imes New Roman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0000009"/>
    <w:multiLevelType w:val="multilevel"/>
    <w:tmpl w:val="00000009"/>
    <w:name w:val="WW8Num13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0" w15:restartNumberingAfterBreak="0">
    <w:nsid w:val="0000000E"/>
    <w:multiLevelType w:val="singleLevel"/>
    <w:tmpl w:val="0000000E"/>
    <w:name w:val="WW8Num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58C03B2"/>
    <w:multiLevelType w:val="hybridMultilevel"/>
    <w:tmpl w:val="F3B065C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6F876FE"/>
    <w:multiLevelType w:val="hybridMultilevel"/>
    <w:tmpl w:val="44C6BDB0"/>
    <w:lvl w:ilvl="0" w:tplc="0DEC5C86">
      <w:numFmt w:val="bullet"/>
      <w:pStyle w:val="StylTK6"/>
      <w:lvlText w:val="-"/>
      <w:lvlJc w:val="left"/>
      <w:pPr>
        <w:tabs>
          <w:tab w:val="num" w:pos="2629"/>
        </w:tabs>
        <w:ind w:left="2629" w:hanging="360"/>
      </w:pPr>
      <w:rPr>
        <w:rFonts w:ascii="Comic Sans MS" w:eastAsia="Times New Roman" w:hAnsi="Comic Sans MS" w:hint="default"/>
      </w:rPr>
    </w:lvl>
    <w:lvl w:ilvl="1" w:tplc="D4AA1EA6">
      <w:start w:val="1"/>
      <w:numFmt w:val="lowerLetter"/>
      <w:pStyle w:val="StylTK7"/>
      <w:lvlText w:val="%2)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082E39E4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cs="Wingdings" w:hint="default"/>
      </w:rPr>
    </w:lvl>
    <w:lvl w:ilvl="3" w:tplc="5CCEA768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cs="Symbol" w:hint="default"/>
      </w:rPr>
    </w:lvl>
    <w:lvl w:ilvl="4" w:tplc="BB620FD8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4B1E1EDE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cs="Wingdings" w:hint="default"/>
      </w:rPr>
    </w:lvl>
    <w:lvl w:ilvl="6" w:tplc="8C52AFFE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cs="Symbol" w:hint="default"/>
      </w:rPr>
    </w:lvl>
    <w:lvl w:ilvl="7" w:tplc="4A26EF36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8C982A86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0B351E0F"/>
    <w:multiLevelType w:val="hybridMultilevel"/>
    <w:tmpl w:val="C5F6259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D203488"/>
    <w:multiLevelType w:val="singleLevel"/>
    <w:tmpl w:val="05DC1660"/>
    <w:lvl w:ilvl="0">
      <w:start w:val="1"/>
      <w:numFmt w:val="decimal"/>
      <w:pStyle w:val="technologi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0F97374B"/>
    <w:multiLevelType w:val="multilevel"/>
    <w:tmpl w:val="38DCC77A"/>
    <w:lvl w:ilvl="0">
      <w:start w:val="1"/>
      <w:numFmt w:val="none"/>
      <w:pStyle w:val="BMK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MKHeading2"/>
      <w:lvlText w:val="%2."/>
      <w:lvlJc w:val="left"/>
      <w:pPr>
        <w:tabs>
          <w:tab w:val="num" w:pos="860"/>
        </w:tabs>
        <w:ind w:left="860" w:hanging="680"/>
      </w:pPr>
      <w:rPr>
        <w:rFonts w:ascii="Times New Roman" w:hAnsi="Times New Roman" w:cs="Times New Roman" w:hint="default"/>
        <w:b w:val="0"/>
        <w:lang w:val="pl-PL"/>
      </w:rPr>
    </w:lvl>
    <w:lvl w:ilvl="2">
      <w:start w:val="1"/>
      <w:numFmt w:val="decimal"/>
      <w:pStyle w:val="BMKHeading3"/>
      <w:lvlText w:val="%2.%3"/>
      <w:lvlJc w:val="left"/>
      <w:pPr>
        <w:tabs>
          <w:tab w:val="num" w:pos="1390"/>
        </w:tabs>
        <w:ind w:left="1390" w:hanging="680"/>
      </w:pPr>
      <w:rPr>
        <w:rFonts w:ascii="Garamond" w:hAnsi="Garamond" w:cs="Times New Roman" w:hint="default"/>
        <w:b w:val="0"/>
        <w:i w:val="0"/>
        <w:color w:val="auto"/>
        <w:sz w:val="24"/>
        <w:szCs w:val="24"/>
        <w:lang w:val="pl-PL"/>
      </w:rPr>
    </w:lvl>
    <w:lvl w:ilvl="3">
      <w:start w:val="1"/>
      <w:numFmt w:val="lowerLetter"/>
      <w:pStyle w:val="BMKHeading4"/>
      <w:lvlText w:val="%4)"/>
      <w:lvlJc w:val="left"/>
      <w:pPr>
        <w:tabs>
          <w:tab w:val="num" w:pos="1361"/>
        </w:tabs>
        <w:ind w:left="1361" w:hanging="681"/>
      </w:pPr>
      <w:rPr>
        <w:rFonts w:hint="default"/>
        <w:lang w:val="pl-PL"/>
      </w:rPr>
    </w:lvl>
    <w:lvl w:ilvl="4">
      <w:start w:val="1"/>
      <w:numFmt w:val="lowerLetter"/>
      <w:pStyle w:val="BMKHeading5"/>
      <w:lvlText w:val="(%5)"/>
      <w:lvlJc w:val="left"/>
      <w:pPr>
        <w:tabs>
          <w:tab w:val="num" w:pos="2210"/>
        </w:tabs>
        <w:ind w:left="2210" w:hanging="680"/>
      </w:pPr>
      <w:rPr>
        <w:rFonts w:ascii="Garamond" w:hAnsi="Garamond" w:cs="Times New Roman" w:hint="default"/>
        <w:sz w:val="22"/>
        <w:szCs w:val="22"/>
        <w:lang w:val="pl-PL"/>
      </w:rPr>
    </w:lvl>
    <w:lvl w:ilvl="5">
      <w:start w:val="1"/>
      <w:numFmt w:val="lowerRoman"/>
      <w:pStyle w:val="BMKHeading6"/>
      <w:lvlText w:val="(%6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6">
      <w:start w:val="1"/>
      <w:numFmt w:val="none"/>
      <w:pStyle w:val="BMKHeading7"/>
      <w:suff w:val="nothing"/>
      <w:lvlText w:val=""/>
      <w:lvlJc w:val="left"/>
      <w:pPr>
        <w:ind w:left="272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0FA56933"/>
    <w:multiLevelType w:val="multilevel"/>
    <w:tmpl w:val="0415001D"/>
    <w:styleLink w:val="Punktorywprojekci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0FC077B0"/>
    <w:multiLevelType w:val="hybridMultilevel"/>
    <w:tmpl w:val="DC14810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69B7D40"/>
    <w:multiLevelType w:val="hybridMultilevel"/>
    <w:tmpl w:val="B88A09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397D1A"/>
    <w:multiLevelType w:val="hybridMultilevel"/>
    <w:tmpl w:val="2EB66EA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8A237FD"/>
    <w:multiLevelType w:val="multilevel"/>
    <w:tmpl w:val="692AFCFE"/>
    <w:lvl w:ilvl="0">
      <w:start w:val="1"/>
      <w:numFmt w:val="decimal"/>
      <w:pStyle w:val="FSpkt"/>
      <w:lvlText w:val="%1."/>
      <w:lvlJc w:val="left"/>
      <w:pPr>
        <w:tabs>
          <w:tab w:val="num" w:pos="851"/>
        </w:tabs>
        <w:ind w:left="851" w:hanging="851"/>
      </w:pPr>
      <w:rPr>
        <w:rFonts w:ascii="Arial" w:eastAsia="Times New Roman" w:hAnsi="Arial" w:cs="Arial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1418" w:hanging="567"/>
      </w:pPr>
      <w:rPr>
        <w:rFonts w:ascii="Symbol" w:hAnsi="Symbol" w:cs="Symbo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cs="Arial" w:hint="default"/>
      </w:rPr>
    </w:lvl>
    <w:lvl w:ilvl="5">
      <w:start w:val="1"/>
      <w:numFmt w:val="bullet"/>
      <w:lvlText w:val=""/>
      <w:lvlJc w:val="left"/>
      <w:pPr>
        <w:tabs>
          <w:tab w:val="num" w:pos="1636"/>
        </w:tabs>
        <w:ind w:left="1559" w:hanging="283"/>
      </w:pPr>
      <w:rPr>
        <w:rFonts w:ascii="Symbol" w:hAnsi="Symbol" w:cs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Rys. %1.%2-%8"/>
      <w:lvlJc w:val="left"/>
      <w:pPr>
        <w:tabs>
          <w:tab w:val="num" w:pos="1985"/>
        </w:tabs>
        <w:ind w:left="1985" w:hanging="139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8">
      <w:start w:val="1"/>
      <w:numFmt w:val="decimal"/>
      <w:lvlText w:val="Tabela %1.%2-%9"/>
      <w:lvlJc w:val="left"/>
      <w:pPr>
        <w:tabs>
          <w:tab w:val="num" w:pos="1985"/>
        </w:tabs>
        <w:ind w:left="1985" w:hanging="139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</w:abstractNum>
  <w:abstractNum w:abstractNumId="21" w15:restartNumberingAfterBreak="0">
    <w:nsid w:val="1B6C3297"/>
    <w:multiLevelType w:val="multilevel"/>
    <w:tmpl w:val="729C55AC"/>
    <w:lvl w:ilvl="0">
      <w:start w:val="1"/>
      <w:numFmt w:val="decimal"/>
      <w:pStyle w:val="ZAZ1"/>
      <w:lvlText w:val="%1."/>
      <w:lvlJc w:val="left"/>
      <w:pPr>
        <w:tabs>
          <w:tab w:val="num" w:pos="624"/>
        </w:tabs>
        <w:ind w:left="454" w:hanging="454"/>
      </w:pPr>
      <w:rPr>
        <w:rFonts w:cs="Times New Roman" w:hint="default"/>
      </w:rPr>
    </w:lvl>
    <w:lvl w:ilvl="1">
      <w:start w:val="1"/>
      <w:numFmt w:val="decimal"/>
      <w:pStyle w:val="ZAZ11"/>
      <w:isLgl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2">
      <w:start w:val="1"/>
      <w:numFmt w:val="decimal"/>
      <w:pStyle w:val="ZAZ111"/>
      <w:isLgl/>
      <w:lvlText w:val="%1.%2.%3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22" w15:restartNumberingAfterBreak="0">
    <w:nsid w:val="1E780E62"/>
    <w:multiLevelType w:val="hybridMultilevel"/>
    <w:tmpl w:val="DA466146"/>
    <w:lvl w:ilvl="0" w:tplc="E23CC1AA">
      <w:start w:val="1"/>
      <w:numFmt w:val="upperRoman"/>
      <w:pStyle w:val="Stronaprojektu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2C1A20"/>
    <w:multiLevelType w:val="hybridMultilevel"/>
    <w:tmpl w:val="64D6D714"/>
    <w:lvl w:ilvl="0" w:tplc="C04EF36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2B9C2F34"/>
    <w:multiLevelType w:val="multilevel"/>
    <w:tmpl w:val="F0DE237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2">
      <w:start w:val="1"/>
      <w:numFmt w:val="decimal"/>
      <w:pStyle w:val="Styl1"/>
      <w:lvlText w:val="%1.%2.%3."/>
      <w:lvlJc w:val="left"/>
      <w:pPr>
        <w:tabs>
          <w:tab w:val="num" w:pos="568"/>
        </w:tabs>
        <w:ind w:left="285" w:firstLine="28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2F784192"/>
    <w:multiLevelType w:val="hybridMultilevel"/>
    <w:tmpl w:val="247E7AD6"/>
    <w:name w:val="WW8Num202"/>
    <w:lvl w:ilvl="0" w:tplc="C0CE1BC0">
      <w:start w:val="2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F90A83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A74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4C04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38B7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72E6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882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9473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60F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F9F19F0"/>
    <w:multiLevelType w:val="multilevel"/>
    <w:tmpl w:val="C3D699CC"/>
    <w:lvl w:ilvl="0">
      <w:start w:val="1"/>
      <w:numFmt w:val="decimal"/>
      <w:pStyle w:val="Trim1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pStyle w:val="Trim11"/>
      <w:isLgl/>
      <w:lvlText w:val="%1.%2."/>
      <w:lvlJc w:val="left"/>
      <w:pPr>
        <w:ind w:left="1004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Trim111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cs="Times New Roman" w:hint="default"/>
      </w:rPr>
    </w:lvl>
  </w:abstractNum>
  <w:abstractNum w:abstractNumId="27" w15:restartNumberingAfterBreak="0">
    <w:nsid w:val="306142F6"/>
    <w:multiLevelType w:val="hybridMultilevel"/>
    <w:tmpl w:val="304E7124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8" w15:restartNumberingAfterBreak="0">
    <w:nsid w:val="31DC7E94"/>
    <w:multiLevelType w:val="multilevel"/>
    <w:tmpl w:val="94DE7376"/>
    <w:lvl w:ilvl="0">
      <w:start w:val="1"/>
      <w:numFmt w:val="decimal"/>
      <w:pStyle w:val="Stronaprojektunagwek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ronaprojektu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Nagwek3poziom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3383760F"/>
    <w:multiLevelType w:val="multilevel"/>
    <w:tmpl w:val="8536FF4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pStyle w:val="podakapit"/>
      <w:lvlText w:val="%1.%2."/>
      <w:lvlJc w:val="left"/>
      <w:pPr>
        <w:ind w:left="1800" w:hanging="720"/>
      </w:pPr>
      <w:rPr>
        <w:rFonts w:ascii="Arial Narrow" w:hAnsi="Arial Narrow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0" w15:restartNumberingAfterBreak="0">
    <w:nsid w:val="3BF26DD8"/>
    <w:multiLevelType w:val="hybridMultilevel"/>
    <w:tmpl w:val="8DDEEFB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C007AAA"/>
    <w:multiLevelType w:val="hybridMultilevel"/>
    <w:tmpl w:val="277895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4396FC0"/>
    <w:multiLevelType w:val="hybridMultilevel"/>
    <w:tmpl w:val="FD5C7A78"/>
    <w:lvl w:ilvl="0" w:tplc="E62E0018">
      <w:start w:val="1"/>
      <w:numFmt w:val="bullet"/>
      <w:pStyle w:val="BOOKMAN12GMINA"/>
      <w:lvlText w:val=""/>
      <w:lvlJc w:val="left"/>
      <w:pPr>
        <w:tabs>
          <w:tab w:val="num" w:pos="930"/>
        </w:tabs>
        <w:ind w:left="1214" w:hanging="284"/>
      </w:pPr>
      <w:rPr>
        <w:rFonts w:ascii="Symbol" w:hAnsi="Symbol" w:hint="default"/>
      </w:rPr>
    </w:lvl>
    <w:lvl w:ilvl="1" w:tplc="E6948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7B69B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017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42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A6B2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4097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901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887F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D26A0"/>
    <w:multiLevelType w:val="hybridMultilevel"/>
    <w:tmpl w:val="EC62F4B2"/>
    <w:name w:val="WW8Num47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2C5D30"/>
    <w:multiLevelType w:val="hybridMultilevel"/>
    <w:tmpl w:val="8ED62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B3236C"/>
    <w:multiLevelType w:val="multilevel"/>
    <w:tmpl w:val="A7B41A1C"/>
    <w:styleLink w:val="Listanumerowanawprojekcie"/>
    <w:lvl w:ilvl="0">
      <w:start w:val="1"/>
      <w:numFmt w:val="decimal"/>
      <w:pStyle w:val="Numeracj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Numeracja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Numeracja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Numeracja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Numeracja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4A9E52A4"/>
    <w:multiLevelType w:val="multilevel"/>
    <w:tmpl w:val="3C3A0EC4"/>
    <w:styleLink w:val="Styl3"/>
    <w:lvl w:ilvl="0">
      <w:start w:val="1"/>
      <w:numFmt w:val="decimal"/>
      <w:lvlText w:val="%1"/>
      <w:lvlJc w:val="right"/>
      <w:pPr>
        <w:tabs>
          <w:tab w:val="num" w:pos="1134"/>
        </w:tabs>
        <w:ind w:left="1134" w:hanging="425"/>
      </w:pPr>
      <w:rPr>
        <w:rFonts w:hint="default"/>
        <w:b/>
        <w:i w:val="0"/>
        <w:u w:val="none"/>
      </w:rPr>
    </w:lvl>
    <w:lvl w:ilvl="1">
      <w:start w:val="1"/>
      <w:numFmt w:val="decimal"/>
      <w:lvlText w:val="%1.%2"/>
      <w:lvlJc w:val="right"/>
      <w:pPr>
        <w:tabs>
          <w:tab w:val="num" w:pos="1134"/>
        </w:tabs>
        <w:ind w:left="1134" w:hanging="425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righ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51864CDD"/>
    <w:multiLevelType w:val="hybridMultilevel"/>
    <w:tmpl w:val="92042C9E"/>
    <w:name w:val="WW8Num4723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FE50BB"/>
    <w:multiLevelType w:val="hybridMultilevel"/>
    <w:tmpl w:val="D5244D2C"/>
    <w:lvl w:ilvl="0" w:tplc="E3C20F38">
      <w:start w:val="1"/>
      <w:numFmt w:val="decimal"/>
      <w:pStyle w:val="Podpispodtabel"/>
      <w:lvlText w:val="Tabela %1"/>
      <w:lvlJc w:val="center"/>
      <w:pPr>
        <w:ind w:left="360" w:hanging="360"/>
      </w:pPr>
      <w:rPr>
        <w:rFonts w:hint="default"/>
      </w:rPr>
    </w:lvl>
    <w:lvl w:ilvl="1" w:tplc="4B1A8522" w:tentative="1">
      <w:start w:val="1"/>
      <w:numFmt w:val="lowerLetter"/>
      <w:lvlText w:val="%2."/>
      <w:lvlJc w:val="left"/>
      <w:pPr>
        <w:ind w:left="1440" w:hanging="360"/>
      </w:pPr>
    </w:lvl>
    <w:lvl w:ilvl="2" w:tplc="F3D03D76" w:tentative="1">
      <w:start w:val="1"/>
      <w:numFmt w:val="lowerRoman"/>
      <w:lvlText w:val="%3."/>
      <w:lvlJc w:val="right"/>
      <w:pPr>
        <w:ind w:left="2160" w:hanging="180"/>
      </w:pPr>
    </w:lvl>
    <w:lvl w:ilvl="3" w:tplc="4510CECA" w:tentative="1">
      <w:start w:val="1"/>
      <w:numFmt w:val="decimal"/>
      <w:lvlText w:val="%4."/>
      <w:lvlJc w:val="left"/>
      <w:pPr>
        <w:ind w:left="2880" w:hanging="360"/>
      </w:pPr>
    </w:lvl>
    <w:lvl w:ilvl="4" w:tplc="CEAAD30A" w:tentative="1">
      <w:start w:val="1"/>
      <w:numFmt w:val="lowerLetter"/>
      <w:lvlText w:val="%5."/>
      <w:lvlJc w:val="left"/>
      <w:pPr>
        <w:ind w:left="3600" w:hanging="360"/>
      </w:pPr>
    </w:lvl>
    <w:lvl w:ilvl="5" w:tplc="D0144E54" w:tentative="1">
      <w:start w:val="1"/>
      <w:numFmt w:val="lowerRoman"/>
      <w:lvlText w:val="%6."/>
      <w:lvlJc w:val="right"/>
      <w:pPr>
        <w:ind w:left="4320" w:hanging="180"/>
      </w:pPr>
    </w:lvl>
    <w:lvl w:ilvl="6" w:tplc="6A7EF5B4" w:tentative="1">
      <w:start w:val="1"/>
      <w:numFmt w:val="decimal"/>
      <w:lvlText w:val="%7."/>
      <w:lvlJc w:val="left"/>
      <w:pPr>
        <w:ind w:left="5040" w:hanging="360"/>
      </w:pPr>
    </w:lvl>
    <w:lvl w:ilvl="7" w:tplc="87F651F6" w:tentative="1">
      <w:start w:val="1"/>
      <w:numFmt w:val="lowerLetter"/>
      <w:lvlText w:val="%8."/>
      <w:lvlJc w:val="left"/>
      <w:pPr>
        <w:ind w:left="5760" w:hanging="360"/>
      </w:pPr>
    </w:lvl>
    <w:lvl w:ilvl="8" w:tplc="B706FE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6C1EAC"/>
    <w:multiLevelType w:val="singleLevel"/>
    <w:tmpl w:val="3E26A670"/>
    <w:name w:val="RTF_Num 262"/>
    <w:lvl w:ilvl="0">
      <w:start w:val="1"/>
      <w:numFmt w:val="bullet"/>
      <w:pStyle w:val="wypunktowywanie"/>
      <w:lvlText w:val=""/>
      <w:lvlJc w:val="left"/>
      <w:pPr>
        <w:tabs>
          <w:tab w:val="num" w:pos="927"/>
        </w:tabs>
        <w:ind w:left="850" w:hanging="283"/>
      </w:pPr>
      <w:rPr>
        <w:rFonts w:ascii="Wingdings" w:hAnsi="Wingdings" w:hint="default"/>
        <w:b w:val="0"/>
        <w:i w:val="0"/>
        <w:sz w:val="22"/>
      </w:rPr>
    </w:lvl>
  </w:abstractNum>
  <w:abstractNum w:abstractNumId="40" w15:restartNumberingAfterBreak="0">
    <w:nsid w:val="55322B62"/>
    <w:multiLevelType w:val="hybridMultilevel"/>
    <w:tmpl w:val="010C8DE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56357771"/>
    <w:multiLevelType w:val="multilevel"/>
    <w:tmpl w:val="FEAE18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2" w15:restartNumberingAfterBreak="0">
    <w:nsid w:val="598C1C6E"/>
    <w:multiLevelType w:val="singleLevel"/>
    <w:tmpl w:val="ADDC7CBC"/>
    <w:lvl w:ilvl="0">
      <w:start w:val="1"/>
      <w:numFmt w:val="bullet"/>
      <w:pStyle w:val="Bullet2"/>
      <w:lvlText w:val=""/>
      <w:lvlJc w:val="left"/>
      <w:pPr>
        <w:tabs>
          <w:tab w:val="num" w:pos="2016"/>
        </w:tabs>
        <w:ind w:left="2016" w:hanging="864"/>
      </w:pPr>
      <w:rPr>
        <w:rFonts w:ascii="Symbol" w:hAnsi="Symbol" w:hint="default"/>
        <w:sz w:val="20"/>
      </w:rPr>
    </w:lvl>
  </w:abstractNum>
  <w:abstractNum w:abstractNumId="43" w15:restartNumberingAfterBreak="0">
    <w:nsid w:val="5BC278CB"/>
    <w:multiLevelType w:val="hybridMultilevel"/>
    <w:tmpl w:val="8ECEDB48"/>
    <w:name w:val="WW8Num47233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CB1847"/>
    <w:multiLevelType w:val="hybridMultilevel"/>
    <w:tmpl w:val="3526556A"/>
    <w:lvl w:ilvl="0" w:tplc="04150001">
      <w:start w:val="1"/>
      <w:numFmt w:val="bullet"/>
      <w:lvlText w:val=""/>
      <w:lvlJc w:val="left"/>
      <w:pPr>
        <w:ind w:left="21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45" w15:restartNumberingAfterBreak="0">
    <w:nsid w:val="647C2D6A"/>
    <w:multiLevelType w:val="singleLevel"/>
    <w:tmpl w:val="57A6F45C"/>
    <w:lvl w:ilvl="0">
      <w:start w:val="1"/>
      <w:numFmt w:val="decimal"/>
      <w:pStyle w:val="Numerowany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68F95673"/>
    <w:multiLevelType w:val="hybridMultilevel"/>
    <w:tmpl w:val="B3FC5B4C"/>
    <w:lvl w:ilvl="0" w:tplc="6C2C542E">
      <w:start w:val="1"/>
      <w:numFmt w:val="decimal"/>
      <w:pStyle w:val="Zaczniki"/>
      <w:lvlText w:val="Załącznik nr %1: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E64702"/>
    <w:multiLevelType w:val="hybridMultilevel"/>
    <w:tmpl w:val="C2C6B2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0995B15"/>
    <w:multiLevelType w:val="hybridMultilevel"/>
    <w:tmpl w:val="1BFE629A"/>
    <w:name w:val="WW8Num4723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4C3E50"/>
    <w:multiLevelType w:val="multilevel"/>
    <w:tmpl w:val="558C3584"/>
    <w:styleLink w:val="Lista01"/>
    <w:lvl w:ilvl="0">
      <w:start w:val="1"/>
      <w:numFmt w:val="decimal"/>
      <w:pStyle w:val="TebWordHeading1"/>
      <w:lvlText w:val="%1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1">
      <w:start w:val="1"/>
      <w:numFmt w:val="decimal"/>
      <w:pStyle w:val="TebWordHeading2"/>
      <w:lvlText w:val="%1.%2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2">
      <w:start w:val="1"/>
      <w:numFmt w:val="decimal"/>
      <w:pStyle w:val="TebWordHeading3"/>
      <w:lvlText w:val="%1.%2.%3"/>
      <w:lvlJc w:val="left"/>
      <w:pPr>
        <w:tabs>
          <w:tab w:val="num" w:pos="1152"/>
        </w:tabs>
        <w:ind w:left="1152" w:hanging="726"/>
      </w:pPr>
      <w:rPr>
        <w:rFonts w:hint="default"/>
      </w:rPr>
    </w:lvl>
    <w:lvl w:ilvl="3">
      <w:start w:val="1"/>
      <w:numFmt w:val="decimal"/>
      <w:pStyle w:val="TebWordHeading4"/>
      <w:lvlText w:val="%1.%2.%3.%4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31"/>
        </w:tabs>
        <w:ind w:left="133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5"/>
        </w:tabs>
        <w:ind w:left="183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39"/>
        </w:tabs>
        <w:ind w:left="233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3"/>
        </w:tabs>
        <w:ind w:left="284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9"/>
        </w:tabs>
        <w:ind w:left="3419" w:hanging="1440"/>
      </w:pPr>
      <w:rPr>
        <w:rFonts w:hint="default"/>
      </w:rPr>
    </w:lvl>
  </w:abstractNum>
  <w:abstractNum w:abstractNumId="50" w15:restartNumberingAfterBreak="0">
    <w:nsid w:val="783B4946"/>
    <w:multiLevelType w:val="hybridMultilevel"/>
    <w:tmpl w:val="D248BCA6"/>
    <w:lvl w:ilvl="0" w:tplc="04150001">
      <w:start w:val="1"/>
      <w:numFmt w:val="decimal"/>
      <w:pStyle w:val="Podpispodrysunkiem"/>
      <w:lvlText w:val="Rys.%1."/>
      <w:lvlJc w:val="center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E60D54"/>
    <w:multiLevelType w:val="multilevel"/>
    <w:tmpl w:val="A7B41A1C"/>
    <w:numStyleLink w:val="Listanumerowanawprojekcie"/>
  </w:abstractNum>
  <w:num w:numId="1">
    <w:abstractNumId w:val="45"/>
  </w:num>
  <w:num w:numId="2">
    <w:abstractNumId w:val="14"/>
  </w:num>
  <w:num w:numId="3">
    <w:abstractNumId w:val="39"/>
  </w:num>
  <w:num w:numId="4">
    <w:abstractNumId w:val="24"/>
  </w:num>
  <w:num w:numId="5">
    <w:abstractNumId w:val="1"/>
  </w:num>
  <w:num w:numId="6">
    <w:abstractNumId w:val="26"/>
  </w:num>
  <w:num w:numId="7">
    <w:abstractNumId w:val="42"/>
  </w:num>
  <w:num w:numId="8">
    <w:abstractNumId w:val="0"/>
  </w:num>
  <w:num w:numId="9">
    <w:abstractNumId w:val="49"/>
    <w:lvlOverride w:ilvl="0">
      <w:lvl w:ilvl="0">
        <w:start w:val="1"/>
        <w:numFmt w:val="decimal"/>
        <w:pStyle w:val="TebWordHeading1"/>
        <w:lvlText w:val="%1"/>
        <w:lvlJc w:val="left"/>
        <w:pPr>
          <w:tabs>
            <w:tab w:val="num" w:pos="906"/>
          </w:tabs>
          <w:ind w:left="906" w:hanging="726"/>
        </w:pPr>
        <w:rPr>
          <w:rFonts w:hint="default"/>
        </w:rPr>
      </w:lvl>
    </w:lvlOverride>
  </w:num>
  <w:num w:numId="10">
    <w:abstractNumId w:val="41"/>
  </w:num>
  <w:num w:numId="11">
    <w:abstractNumId w:val="20"/>
  </w:num>
  <w:num w:numId="12">
    <w:abstractNumId w:val="21"/>
  </w:num>
  <w:num w:numId="13">
    <w:abstractNumId w:val="29"/>
  </w:num>
  <w:num w:numId="14">
    <w:abstractNumId w:val="32"/>
  </w:num>
  <w:num w:numId="15">
    <w:abstractNumId w:val="12"/>
  </w:num>
  <w:num w:numId="16">
    <w:abstractNumId w:val="28"/>
  </w:num>
  <w:num w:numId="17">
    <w:abstractNumId w:val="22"/>
  </w:num>
  <w:num w:numId="18">
    <w:abstractNumId w:val="50"/>
  </w:num>
  <w:num w:numId="19">
    <w:abstractNumId w:val="38"/>
  </w:num>
  <w:num w:numId="20">
    <w:abstractNumId w:val="35"/>
  </w:num>
  <w:num w:numId="21">
    <w:abstractNumId w:val="16"/>
  </w:num>
  <w:num w:numId="22">
    <w:abstractNumId w:val="46"/>
  </w:num>
  <w:num w:numId="23">
    <w:abstractNumId w:val="51"/>
  </w:num>
  <w:num w:numId="24">
    <w:abstractNumId w:val="2"/>
  </w:num>
  <w:num w:numId="25">
    <w:abstractNumId w:val="36"/>
  </w:num>
  <w:num w:numId="26">
    <w:abstractNumId w:val="15"/>
  </w:num>
  <w:num w:numId="27">
    <w:abstractNumId w:val="44"/>
  </w:num>
  <w:num w:numId="28">
    <w:abstractNumId w:val="49"/>
  </w:num>
  <w:num w:numId="29">
    <w:abstractNumId w:val="34"/>
  </w:num>
  <w:num w:numId="30">
    <w:abstractNumId w:val="3"/>
  </w:num>
  <w:num w:numId="31">
    <w:abstractNumId w:val="23"/>
  </w:num>
  <w:num w:numId="32">
    <w:abstractNumId w:val="19"/>
  </w:num>
  <w:num w:numId="33">
    <w:abstractNumId w:val="13"/>
  </w:num>
  <w:num w:numId="34">
    <w:abstractNumId w:val="11"/>
  </w:num>
  <w:num w:numId="35">
    <w:abstractNumId w:val="30"/>
  </w:num>
  <w:num w:numId="36">
    <w:abstractNumId w:val="17"/>
  </w:num>
  <w:num w:numId="37">
    <w:abstractNumId w:val="40"/>
  </w:num>
  <w:num w:numId="38">
    <w:abstractNumId w:val="27"/>
  </w:num>
  <w:num w:numId="39">
    <w:abstractNumId w:val="47"/>
  </w:num>
  <w:num w:numId="40">
    <w:abstractNumId w:val="31"/>
  </w:num>
  <w:num w:numId="41">
    <w:abstractNumId w:val="1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9BA"/>
    <w:rsid w:val="000046BD"/>
    <w:rsid w:val="000066D2"/>
    <w:rsid w:val="00013C4A"/>
    <w:rsid w:val="000166F4"/>
    <w:rsid w:val="00022742"/>
    <w:rsid w:val="00024F08"/>
    <w:rsid w:val="0002627A"/>
    <w:rsid w:val="00026ECB"/>
    <w:rsid w:val="0003019C"/>
    <w:rsid w:val="00034972"/>
    <w:rsid w:val="00043213"/>
    <w:rsid w:val="000432BA"/>
    <w:rsid w:val="000578F6"/>
    <w:rsid w:val="0006299F"/>
    <w:rsid w:val="00062E81"/>
    <w:rsid w:val="00066FAB"/>
    <w:rsid w:val="0007215A"/>
    <w:rsid w:val="000777BD"/>
    <w:rsid w:val="000800BF"/>
    <w:rsid w:val="00080E42"/>
    <w:rsid w:val="000819BA"/>
    <w:rsid w:val="00082A8B"/>
    <w:rsid w:val="00083246"/>
    <w:rsid w:val="000840A2"/>
    <w:rsid w:val="00085DEA"/>
    <w:rsid w:val="00087379"/>
    <w:rsid w:val="0009497F"/>
    <w:rsid w:val="000A1220"/>
    <w:rsid w:val="000A194B"/>
    <w:rsid w:val="000A52A8"/>
    <w:rsid w:val="000B2587"/>
    <w:rsid w:val="000B63AD"/>
    <w:rsid w:val="000C2A0C"/>
    <w:rsid w:val="000C50E2"/>
    <w:rsid w:val="000E0FB5"/>
    <w:rsid w:val="000E3CE2"/>
    <w:rsid w:val="000E7A01"/>
    <w:rsid w:val="000F0551"/>
    <w:rsid w:val="00100F92"/>
    <w:rsid w:val="0010175E"/>
    <w:rsid w:val="00103B7F"/>
    <w:rsid w:val="00107E7C"/>
    <w:rsid w:val="00112119"/>
    <w:rsid w:val="001219DA"/>
    <w:rsid w:val="00125718"/>
    <w:rsid w:val="00126CE3"/>
    <w:rsid w:val="00131AE8"/>
    <w:rsid w:val="00132D0A"/>
    <w:rsid w:val="00132ECB"/>
    <w:rsid w:val="00133520"/>
    <w:rsid w:val="00136921"/>
    <w:rsid w:val="0013704B"/>
    <w:rsid w:val="0014069C"/>
    <w:rsid w:val="0014158A"/>
    <w:rsid w:val="001457AE"/>
    <w:rsid w:val="0015061F"/>
    <w:rsid w:val="00152E3B"/>
    <w:rsid w:val="00157706"/>
    <w:rsid w:val="00160204"/>
    <w:rsid w:val="0016032F"/>
    <w:rsid w:val="0016313F"/>
    <w:rsid w:val="00172649"/>
    <w:rsid w:val="00172CD7"/>
    <w:rsid w:val="0017351C"/>
    <w:rsid w:val="00174ABC"/>
    <w:rsid w:val="00180C4C"/>
    <w:rsid w:val="001831A3"/>
    <w:rsid w:val="00185712"/>
    <w:rsid w:val="0018657D"/>
    <w:rsid w:val="00187167"/>
    <w:rsid w:val="00190AA3"/>
    <w:rsid w:val="001916DE"/>
    <w:rsid w:val="00194461"/>
    <w:rsid w:val="001A569D"/>
    <w:rsid w:val="001B1492"/>
    <w:rsid w:val="001B4684"/>
    <w:rsid w:val="001B7523"/>
    <w:rsid w:val="001C0127"/>
    <w:rsid w:val="001C0D01"/>
    <w:rsid w:val="001C12C7"/>
    <w:rsid w:val="001C7681"/>
    <w:rsid w:val="001D1000"/>
    <w:rsid w:val="001E5867"/>
    <w:rsid w:val="001E5F15"/>
    <w:rsid w:val="001E6E36"/>
    <w:rsid w:val="001F1133"/>
    <w:rsid w:val="00203F27"/>
    <w:rsid w:val="002043F5"/>
    <w:rsid w:val="002115C6"/>
    <w:rsid w:val="0021257C"/>
    <w:rsid w:val="00214C75"/>
    <w:rsid w:val="0021766A"/>
    <w:rsid w:val="00220B93"/>
    <w:rsid w:val="0022392A"/>
    <w:rsid w:val="00224FE5"/>
    <w:rsid w:val="002310A8"/>
    <w:rsid w:val="00233DEC"/>
    <w:rsid w:val="002349F9"/>
    <w:rsid w:val="0023597C"/>
    <w:rsid w:val="0023607A"/>
    <w:rsid w:val="00237CA9"/>
    <w:rsid w:val="00242A9A"/>
    <w:rsid w:val="00244971"/>
    <w:rsid w:val="00256F52"/>
    <w:rsid w:val="0026289B"/>
    <w:rsid w:val="00263CD4"/>
    <w:rsid w:val="002672DF"/>
    <w:rsid w:val="00281B7A"/>
    <w:rsid w:val="0028333A"/>
    <w:rsid w:val="002835BD"/>
    <w:rsid w:val="00283E7B"/>
    <w:rsid w:val="002873F1"/>
    <w:rsid w:val="00287BFF"/>
    <w:rsid w:val="00287E57"/>
    <w:rsid w:val="002933E8"/>
    <w:rsid w:val="00294F27"/>
    <w:rsid w:val="002A068C"/>
    <w:rsid w:val="002A42E7"/>
    <w:rsid w:val="002A44F3"/>
    <w:rsid w:val="002A4989"/>
    <w:rsid w:val="002A4E20"/>
    <w:rsid w:val="002B1CBE"/>
    <w:rsid w:val="002B50AD"/>
    <w:rsid w:val="002B5C7D"/>
    <w:rsid w:val="002B7001"/>
    <w:rsid w:val="002C5E26"/>
    <w:rsid w:val="002C7777"/>
    <w:rsid w:val="002D2898"/>
    <w:rsid w:val="002D3077"/>
    <w:rsid w:val="002D3739"/>
    <w:rsid w:val="002D72D6"/>
    <w:rsid w:val="002D7CCE"/>
    <w:rsid w:val="002E11DC"/>
    <w:rsid w:val="002E2BB0"/>
    <w:rsid w:val="002E7085"/>
    <w:rsid w:val="002E7C6C"/>
    <w:rsid w:val="002F1BCE"/>
    <w:rsid w:val="002F5BDA"/>
    <w:rsid w:val="00302A79"/>
    <w:rsid w:val="00306A0C"/>
    <w:rsid w:val="00317D1F"/>
    <w:rsid w:val="00337083"/>
    <w:rsid w:val="00340DD3"/>
    <w:rsid w:val="00341ABB"/>
    <w:rsid w:val="003420F8"/>
    <w:rsid w:val="00342C63"/>
    <w:rsid w:val="0034319A"/>
    <w:rsid w:val="003509B7"/>
    <w:rsid w:val="00350BEB"/>
    <w:rsid w:val="003511F1"/>
    <w:rsid w:val="00360337"/>
    <w:rsid w:val="00365A88"/>
    <w:rsid w:val="00366AD0"/>
    <w:rsid w:val="003725B8"/>
    <w:rsid w:val="00372BA7"/>
    <w:rsid w:val="0037712F"/>
    <w:rsid w:val="003772F4"/>
    <w:rsid w:val="00383922"/>
    <w:rsid w:val="00390237"/>
    <w:rsid w:val="00392127"/>
    <w:rsid w:val="00393420"/>
    <w:rsid w:val="00393545"/>
    <w:rsid w:val="003A046B"/>
    <w:rsid w:val="003A5197"/>
    <w:rsid w:val="003A606A"/>
    <w:rsid w:val="003B2CF9"/>
    <w:rsid w:val="003B571B"/>
    <w:rsid w:val="003B7086"/>
    <w:rsid w:val="003C0864"/>
    <w:rsid w:val="003C139E"/>
    <w:rsid w:val="003C5B46"/>
    <w:rsid w:val="003C7788"/>
    <w:rsid w:val="003D1340"/>
    <w:rsid w:val="003D6BF2"/>
    <w:rsid w:val="003D79D7"/>
    <w:rsid w:val="003E228D"/>
    <w:rsid w:val="003E23EF"/>
    <w:rsid w:val="003E4F34"/>
    <w:rsid w:val="003E6EF3"/>
    <w:rsid w:val="003F3706"/>
    <w:rsid w:val="003F7812"/>
    <w:rsid w:val="00400764"/>
    <w:rsid w:val="00406775"/>
    <w:rsid w:val="00410E24"/>
    <w:rsid w:val="00415948"/>
    <w:rsid w:val="00420E5D"/>
    <w:rsid w:val="00423F37"/>
    <w:rsid w:val="0042488A"/>
    <w:rsid w:val="0042531C"/>
    <w:rsid w:val="00430DA3"/>
    <w:rsid w:val="00430DD4"/>
    <w:rsid w:val="00433A10"/>
    <w:rsid w:val="004349B8"/>
    <w:rsid w:val="00446739"/>
    <w:rsid w:val="00455DA0"/>
    <w:rsid w:val="00456E6A"/>
    <w:rsid w:val="0046088E"/>
    <w:rsid w:val="00463C64"/>
    <w:rsid w:val="00466D53"/>
    <w:rsid w:val="00471E2B"/>
    <w:rsid w:val="00475F4C"/>
    <w:rsid w:val="00481DF6"/>
    <w:rsid w:val="00483747"/>
    <w:rsid w:val="00483CD9"/>
    <w:rsid w:val="004852DC"/>
    <w:rsid w:val="00490329"/>
    <w:rsid w:val="00494F6C"/>
    <w:rsid w:val="0049510E"/>
    <w:rsid w:val="00495866"/>
    <w:rsid w:val="004A0DB7"/>
    <w:rsid w:val="004A1453"/>
    <w:rsid w:val="004A2FF9"/>
    <w:rsid w:val="004A42A2"/>
    <w:rsid w:val="004A67E8"/>
    <w:rsid w:val="004A772D"/>
    <w:rsid w:val="004B21E0"/>
    <w:rsid w:val="004C266A"/>
    <w:rsid w:val="004C2E19"/>
    <w:rsid w:val="004D3727"/>
    <w:rsid w:val="004E0F81"/>
    <w:rsid w:val="004E6E57"/>
    <w:rsid w:val="004E7961"/>
    <w:rsid w:val="00502136"/>
    <w:rsid w:val="00504FEC"/>
    <w:rsid w:val="00513F15"/>
    <w:rsid w:val="00515816"/>
    <w:rsid w:val="0052242A"/>
    <w:rsid w:val="00531392"/>
    <w:rsid w:val="00532669"/>
    <w:rsid w:val="00532873"/>
    <w:rsid w:val="00532EB3"/>
    <w:rsid w:val="00536A98"/>
    <w:rsid w:val="00540FFE"/>
    <w:rsid w:val="00545042"/>
    <w:rsid w:val="00552D72"/>
    <w:rsid w:val="0055776E"/>
    <w:rsid w:val="005628BB"/>
    <w:rsid w:val="00570281"/>
    <w:rsid w:val="0057475E"/>
    <w:rsid w:val="005844F5"/>
    <w:rsid w:val="005869BE"/>
    <w:rsid w:val="005901F5"/>
    <w:rsid w:val="00590E06"/>
    <w:rsid w:val="005912E8"/>
    <w:rsid w:val="00595EAA"/>
    <w:rsid w:val="00596224"/>
    <w:rsid w:val="005A2365"/>
    <w:rsid w:val="005A3080"/>
    <w:rsid w:val="005A3D35"/>
    <w:rsid w:val="005A3E2F"/>
    <w:rsid w:val="005A4718"/>
    <w:rsid w:val="005B0BED"/>
    <w:rsid w:val="005B199A"/>
    <w:rsid w:val="005B4874"/>
    <w:rsid w:val="005B7918"/>
    <w:rsid w:val="005C05FC"/>
    <w:rsid w:val="005C32D7"/>
    <w:rsid w:val="005C611B"/>
    <w:rsid w:val="005C704F"/>
    <w:rsid w:val="005D097A"/>
    <w:rsid w:val="005D5320"/>
    <w:rsid w:val="005E18D5"/>
    <w:rsid w:val="005E1B06"/>
    <w:rsid w:val="005E437D"/>
    <w:rsid w:val="005E45A9"/>
    <w:rsid w:val="005F3B29"/>
    <w:rsid w:val="00600D77"/>
    <w:rsid w:val="006141FA"/>
    <w:rsid w:val="006209F3"/>
    <w:rsid w:val="00621DEC"/>
    <w:rsid w:val="00627079"/>
    <w:rsid w:val="006276E7"/>
    <w:rsid w:val="00632374"/>
    <w:rsid w:val="00635329"/>
    <w:rsid w:val="00636123"/>
    <w:rsid w:val="0064401C"/>
    <w:rsid w:val="006451C4"/>
    <w:rsid w:val="0065672F"/>
    <w:rsid w:val="0066101C"/>
    <w:rsid w:val="006769FC"/>
    <w:rsid w:val="0068016B"/>
    <w:rsid w:val="0068166B"/>
    <w:rsid w:val="00682506"/>
    <w:rsid w:val="00691A68"/>
    <w:rsid w:val="00696598"/>
    <w:rsid w:val="00696710"/>
    <w:rsid w:val="006A2AB1"/>
    <w:rsid w:val="006A4B95"/>
    <w:rsid w:val="006A5939"/>
    <w:rsid w:val="006B32C0"/>
    <w:rsid w:val="006B378D"/>
    <w:rsid w:val="006B697C"/>
    <w:rsid w:val="006C5631"/>
    <w:rsid w:val="006C7671"/>
    <w:rsid w:val="006C7BCC"/>
    <w:rsid w:val="006D5471"/>
    <w:rsid w:val="006D6422"/>
    <w:rsid w:val="006E24D7"/>
    <w:rsid w:val="006E6DB5"/>
    <w:rsid w:val="006F287E"/>
    <w:rsid w:val="006F3EFE"/>
    <w:rsid w:val="00700066"/>
    <w:rsid w:val="00703497"/>
    <w:rsid w:val="00703B06"/>
    <w:rsid w:val="0070559E"/>
    <w:rsid w:val="00714925"/>
    <w:rsid w:val="0071626D"/>
    <w:rsid w:val="007215F0"/>
    <w:rsid w:val="00721F31"/>
    <w:rsid w:val="0074033C"/>
    <w:rsid w:val="007403CD"/>
    <w:rsid w:val="0074166D"/>
    <w:rsid w:val="00743068"/>
    <w:rsid w:val="00744641"/>
    <w:rsid w:val="00745A2F"/>
    <w:rsid w:val="00753B1D"/>
    <w:rsid w:val="00753BE5"/>
    <w:rsid w:val="007573FE"/>
    <w:rsid w:val="00760DA7"/>
    <w:rsid w:val="0077597B"/>
    <w:rsid w:val="0077732D"/>
    <w:rsid w:val="007806F9"/>
    <w:rsid w:val="00785AF5"/>
    <w:rsid w:val="00791348"/>
    <w:rsid w:val="0079268F"/>
    <w:rsid w:val="0079438B"/>
    <w:rsid w:val="007A62BA"/>
    <w:rsid w:val="007B6F72"/>
    <w:rsid w:val="007C0F87"/>
    <w:rsid w:val="007C26C3"/>
    <w:rsid w:val="007D3A6B"/>
    <w:rsid w:val="007D3DC6"/>
    <w:rsid w:val="007D4478"/>
    <w:rsid w:val="007D7618"/>
    <w:rsid w:val="007E34A4"/>
    <w:rsid w:val="007F3993"/>
    <w:rsid w:val="007F4746"/>
    <w:rsid w:val="007F69D8"/>
    <w:rsid w:val="00802008"/>
    <w:rsid w:val="008064C4"/>
    <w:rsid w:val="008120AB"/>
    <w:rsid w:val="00813CE2"/>
    <w:rsid w:val="0081415A"/>
    <w:rsid w:val="00814FDC"/>
    <w:rsid w:val="00820142"/>
    <w:rsid w:val="0082276F"/>
    <w:rsid w:val="008301D6"/>
    <w:rsid w:val="00834F1A"/>
    <w:rsid w:val="00841CBC"/>
    <w:rsid w:val="008449E5"/>
    <w:rsid w:val="00846C18"/>
    <w:rsid w:val="0085717F"/>
    <w:rsid w:val="00862427"/>
    <w:rsid w:val="008647E7"/>
    <w:rsid w:val="008707F5"/>
    <w:rsid w:val="0087465A"/>
    <w:rsid w:val="00877947"/>
    <w:rsid w:val="00884184"/>
    <w:rsid w:val="00886189"/>
    <w:rsid w:val="00887F69"/>
    <w:rsid w:val="00892531"/>
    <w:rsid w:val="00893DC1"/>
    <w:rsid w:val="0089739C"/>
    <w:rsid w:val="0089789E"/>
    <w:rsid w:val="008A1E50"/>
    <w:rsid w:val="008A6574"/>
    <w:rsid w:val="008B0448"/>
    <w:rsid w:val="008B112B"/>
    <w:rsid w:val="008B29FC"/>
    <w:rsid w:val="008C06C5"/>
    <w:rsid w:val="008C4D34"/>
    <w:rsid w:val="008C5C91"/>
    <w:rsid w:val="008D29A7"/>
    <w:rsid w:val="008D3876"/>
    <w:rsid w:val="008E189A"/>
    <w:rsid w:val="008E395F"/>
    <w:rsid w:val="008E3D27"/>
    <w:rsid w:val="008E7C13"/>
    <w:rsid w:val="008E7C87"/>
    <w:rsid w:val="008F0528"/>
    <w:rsid w:val="008F7073"/>
    <w:rsid w:val="0090033B"/>
    <w:rsid w:val="00901390"/>
    <w:rsid w:val="00914F5E"/>
    <w:rsid w:val="009174CB"/>
    <w:rsid w:val="00917E9D"/>
    <w:rsid w:val="009253F4"/>
    <w:rsid w:val="00931A42"/>
    <w:rsid w:val="00932C8A"/>
    <w:rsid w:val="009402B3"/>
    <w:rsid w:val="009418A7"/>
    <w:rsid w:val="00944EA0"/>
    <w:rsid w:val="009475C3"/>
    <w:rsid w:val="00947B2F"/>
    <w:rsid w:val="00955345"/>
    <w:rsid w:val="00955E4C"/>
    <w:rsid w:val="00957343"/>
    <w:rsid w:val="00962421"/>
    <w:rsid w:val="00962C5D"/>
    <w:rsid w:val="009631D3"/>
    <w:rsid w:val="00975974"/>
    <w:rsid w:val="00982438"/>
    <w:rsid w:val="00987227"/>
    <w:rsid w:val="00990012"/>
    <w:rsid w:val="00993AD9"/>
    <w:rsid w:val="00994C8C"/>
    <w:rsid w:val="009A2256"/>
    <w:rsid w:val="009A22B3"/>
    <w:rsid w:val="009B123B"/>
    <w:rsid w:val="009B19CA"/>
    <w:rsid w:val="009C39B4"/>
    <w:rsid w:val="009C4365"/>
    <w:rsid w:val="009C4EFA"/>
    <w:rsid w:val="009C54CB"/>
    <w:rsid w:val="009C5E4A"/>
    <w:rsid w:val="009D743F"/>
    <w:rsid w:val="009D79F5"/>
    <w:rsid w:val="009E5153"/>
    <w:rsid w:val="009F2E87"/>
    <w:rsid w:val="009F67F7"/>
    <w:rsid w:val="009F7F2E"/>
    <w:rsid w:val="00A02F66"/>
    <w:rsid w:val="00A0304A"/>
    <w:rsid w:val="00A05D30"/>
    <w:rsid w:val="00A07235"/>
    <w:rsid w:val="00A102B6"/>
    <w:rsid w:val="00A15D78"/>
    <w:rsid w:val="00A15FE6"/>
    <w:rsid w:val="00A206BC"/>
    <w:rsid w:val="00A2397A"/>
    <w:rsid w:val="00A26700"/>
    <w:rsid w:val="00A3151F"/>
    <w:rsid w:val="00A317EC"/>
    <w:rsid w:val="00A34DEC"/>
    <w:rsid w:val="00A378D4"/>
    <w:rsid w:val="00A37E76"/>
    <w:rsid w:val="00A45CD9"/>
    <w:rsid w:val="00A50433"/>
    <w:rsid w:val="00A55B84"/>
    <w:rsid w:val="00A564C0"/>
    <w:rsid w:val="00A61BC5"/>
    <w:rsid w:val="00A74EA0"/>
    <w:rsid w:val="00A764A9"/>
    <w:rsid w:val="00A76FCE"/>
    <w:rsid w:val="00A836C2"/>
    <w:rsid w:val="00A87E7A"/>
    <w:rsid w:val="00A929D5"/>
    <w:rsid w:val="00A933E9"/>
    <w:rsid w:val="00A94246"/>
    <w:rsid w:val="00A97701"/>
    <w:rsid w:val="00AA01DC"/>
    <w:rsid w:val="00AA67C6"/>
    <w:rsid w:val="00AA743E"/>
    <w:rsid w:val="00AB0FC7"/>
    <w:rsid w:val="00AB53C8"/>
    <w:rsid w:val="00AB54E7"/>
    <w:rsid w:val="00AB6117"/>
    <w:rsid w:val="00AC040F"/>
    <w:rsid w:val="00AC2CF1"/>
    <w:rsid w:val="00AC4DF8"/>
    <w:rsid w:val="00AD423B"/>
    <w:rsid w:val="00AD5D73"/>
    <w:rsid w:val="00AD7CF7"/>
    <w:rsid w:val="00AE089D"/>
    <w:rsid w:val="00AE1955"/>
    <w:rsid w:val="00AE352A"/>
    <w:rsid w:val="00AF1F0B"/>
    <w:rsid w:val="00AF66CE"/>
    <w:rsid w:val="00B02A1F"/>
    <w:rsid w:val="00B02EAC"/>
    <w:rsid w:val="00B03955"/>
    <w:rsid w:val="00B053B2"/>
    <w:rsid w:val="00B059EC"/>
    <w:rsid w:val="00B07214"/>
    <w:rsid w:val="00B07316"/>
    <w:rsid w:val="00B122E9"/>
    <w:rsid w:val="00B12D40"/>
    <w:rsid w:val="00B14BBA"/>
    <w:rsid w:val="00B155EC"/>
    <w:rsid w:val="00B2585D"/>
    <w:rsid w:val="00B464DA"/>
    <w:rsid w:val="00B47D1B"/>
    <w:rsid w:val="00B5187E"/>
    <w:rsid w:val="00B51EEB"/>
    <w:rsid w:val="00B539AB"/>
    <w:rsid w:val="00B57643"/>
    <w:rsid w:val="00B60437"/>
    <w:rsid w:val="00B666AE"/>
    <w:rsid w:val="00B83D0E"/>
    <w:rsid w:val="00B85F67"/>
    <w:rsid w:val="00B90930"/>
    <w:rsid w:val="00B911C9"/>
    <w:rsid w:val="00B934D5"/>
    <w:rsid w:val="00B93E2F"/>
    <w:rsid w:val="00B964A0"/>
    <w:rsid w:val="00BA0635"/>
    <w:rsid w:val="00BA1C1E"/>
    <w:rsid w:val="00BA3019"/>
    <w:rsid w:val="00BB1D29"/>
    <w:rsid w:val="00BB3D0D"/>
    <w:rsid w:val="00BB65C7"/>
    <w:rsid w:val="00BC2869"/>
    <w:rsid w:val="00BC62FE"/>
    <w:rsid w:val="00BC639C"/>
    <w:rsid w:val="00BD4A73"/>
    <w:rsid w:val="00BE276B"/>
    <w:rsid w:val="00BF33BD"/>
    <w:rsid w:val="00BF3E43"/>
    <w:rsid w:val="00C0196F"/>
    <w:rsid w:val="00C0352B"/>
    <w:rsid w:val="00C047E8"/>
    <w:rsid w:val="00C075A1"/>
    <w:rsid w:val="00C10C1F"/>
    <w:rsid w:val="00C15DDC"/>
    <w:rsid w:val="00C21276"/>
    <w:rsid w:val="00C22AB1"/>
    <w:rsid w:val="00C2451A"/>
    <w:rsid w:val="00C252D4"/>
    <w:rsid w:val="00C40405"/>
    <w:rsid w:val="00C41325"/>
    <w:rsid w:val="00C42185"/>
    <w:rsid w:val="00C45BBA"/>
    <w:rsid w:val="00C4760A"/>
    <w:rsid w:val="00C551F4"/>
    <w:rsid w:val="00C65EAA"/>
    <w:rsid w:val="00C67FDC"/>
    <w:rsid w:val="00C72908"/>
    <w:rsid w:val="00C75F88"/>
    <w:rsid w:val="00C76D55"/>
    <w:rsid w:val="00C77007"/>
    <w:rsid w:val="00C82C46"/>
    <w:rsid w:val="00C849D2"/>
    <w:rsid w:val="00C95D86"/>
    <w:rsid w:val="00CA2A33"/>
    <w:rsid w:val="00CA35F3"/>
    <w:rsid w:val="00CB1579"/>
    <w:rsid w:val="00CB18AB"/>
    <w:rsid w:val="00CB1C45"/>
    <w:rsid w:val="00CB2066"/>
    <w:rsid w:val="00CB4946"/>
    <w:rsid w:val="00CC3C57"/>
    <w:rsid w:val="00CD5F1D"/>
    <w:rsid w:val="00CE2A64"/>
    <w:rsid w:val="00CF5104"/>
    <w:rsid w:val="00CF57DD"/>
    <w:rsid w:val="00D05BDB"/>
    <w:rsid w:val="00D05F0E"/>
    <w:rsid w:val="00D13338"/>
    <w:rsid w:val="00D143EC"/>
    <w:rsid w:val="00D23313"/>
    <w:rsid w:val="00D24782"/>
    <w:rsid w:val="00D36A8B"/>
    <w:rsid w:val="00D411DE"/>
    <w:rsid w:val="00D414C7"/>
    <w:rsid w:val="00D51E21"/>
    <w:rsid w:val="00D557C8"/>
    <w:rsid w:val="00D5668C"/>
    <w:rsid w:val="00D60374"/>
    <w:rsid w:val="00D652A8"/>
    <w:rsid w:val="00D71B60"/>
    <w:rsid w:val="00D72F60"/>
    <w:rsid w:val="00D73384"/>
    <w:rsid w:val="00D75194"/>
    <w:rsid w:val="00D75394"/>
    <w:rsid w:val="00D76EC1"/>
    <w:rsid w:val="00D8077E"/>
    <w:rsid w:val="00D9298D"/>
    <w:rsid w:val="00D94A1E"/>
    <w:rsid w:val="00D96F15"/>
    <w:rsid w:val="00DA0B7F"/>
    <w:rsid w:val="00DA18A0"/>
    <w:rsid w:val="00DA1CC2"/>
    <w:rsid w:val="00DA274E"/>
    <w:rsid w:val="00DA4422"/>
    <w:rsid w:val="00DA7BDA"/>
    <w:rsid w:val="00DD1E46"/>
    <w:rsid w:val="00DF044A"/>
    <w:rsid w:val="00DF375D"/>
    <w:rsid w:val="00DF3EF2"/>
    <w:rsid w:val="00DF6330"/>
    <w:rsid w:val="00DF6EA4"/>
    <w:rsid w:val="00E00702"/>
    <w:rsid w:val="00E01146"/>
    <w:rsid w:val="00E03186"/>
    <w:rsid w:val="00E031BB"/>
    <w:rsid w:val="00E03D36"/>
    <w:rsid w:val="00E045AB"/>
    <w:rsid w:val="00E049FE"/>
    <w:rsid w:val="00E04C74"/>
    <w:rsid w:val="00E05249"/>
    <w:rsid w:val="00E135F0"/>
    <w:rsid w:val="00E137F4"/>
    <w:rsid w:val="00E174DB"/>
    <w:rsid w:val="00E23816"/>
    <w:rsid w:val="00E242ED"/>
    <w:rsid w:val="00E3111E"/>
    <w:rsid w:val="00E31C5D"/>
    <w:rsid w:val="00E32424"/>
    <w:rsid w:val="00E32A37"/>
    <w:rsid w:val="00E330D1"/>
    <w:rsid w:val="00E35392"/>
    <w:rsid w:val="00E3649F"/>
    <w:rsid w:val="00E400F1"/>
    <w:rsid w:val="00E40AE3"/>
    <w:rsid w:val="00E428C5"/>
    <w:rsid w:val="00E44632"/>
    <w:rsid w:val="00E46CFB"/>
    <w:rsid w:val="00E47204"/>
    <w:rsid w:val="00E543FE"/>
    <w:rsid w:val="00E565E9"/>
    <w:rsid w:val="00E604E2"/>
    <w:rsid w:val="00E64B0F"/>
    <w:rsid w:val="00E66C5A"/>
    <w:rsid w:val="00E706C1"/>
    <w:rsid w:val="00E7165F"/>
    <w:rsid w:val="00E752C4"/>
    <w:rsid w:val="00E91172"/>
    <w:rsid w:val="00E92CF2"/>
    <w:rsid w:val="00E95545"/>
    <w:rsid w:val="00E975C4"/>
    <w:rsid w:val="00EA0BD1"/>
    <w:rsid w:val="00EB03E6"/>
    <w:rsid w:val="00EB1E0B"/>
    <w:rsid w:val="00EB287F"/>
    <w:rsid w:val="00EB5E9D"/>
    <w:rsid w:val="00EC7584"/>
    <w:rsid w:val="00ED0024"/>
    <w:rsid w:val="00EE1B57"/>
    <w:rsid w:val="00EE3E6E"/>
    <w:rsid w:val="00EE743E"/>
    <w:rsid w:val="00EF1BDE"/>
    <w:rsid w:val="00EF1FD8"/>
    <w:rsid w:val="00EF2905"/>
    <w:rsid w:val="00EF391F"/>
    <w:rsid w:val="00EF4D6D"/>
    <w:rsid w:val="00EF6513"/>
    <w:rsid w:val="00F0057B"/>
    <w:rsid w:val="00F020E6"/>
    <w:rsid w:val="00F0540F"/>
    <w:rsid w:val="00F13A10"/>
    <w:rsid w:val="00F16E2C"/>
    <w:rsid w:val="00F247A4"/>
    <w:rsid w:val="00F264D3"/>
    <w:rsid w:val="00F36ECC"/>
    <w:rsid w:val="00F403F7"/>
    <w:rsid w:val="00F47EF9"/>
    <w:rsid w:val="00F505CD"/>
    <w:rsid w:val="00F55E70"/>
    <w:rsid w:val="00F62421"/>
    <w:rsid w:val="00F63B21"/>
    <w:rsid w:val="00F65E68"/>
    <w:rsid w:val="00F71286"/>
    <w:rsid w:val="00F71BC8"/>
    <w:rsid w:val="00F751E6"/>
    <w:rsid w:val="00F82E5E"/>
    <w:rsid w:val="00F86920"/>
    <w:rsid w:val="00FA0D94"/>
    <w:rsid w:val="00FA3E89"/>
    <w:rsid w:val="00FA4546"/>
    <w:rsid w:val="00FA749A"/>
    <w:rsid w:val="00FA7CE9"/>
    <w:rsid w:val="00FB103B"/>
    <w:rsid w:val="00FB2085"/>
    <w:rsid w:val="00FB3005"/>
    <w:rsid w:val="00FC0799"/>
    <w:rsid w:val="00FC27FC"/>
    <w:rsid w:val="00FC2E33"/>
    <w:rsid w:val="00FC3624"/>
    <w:rsid w:val="00FC5622"/>
    <w:rsid w:val="00FC65C3"/>
    <w:rsid w:val="00FD14B5"/>
    <w:rsid w:val="00FD692B"/>
    <w:rsid w:val="00FE57B6"/>
    <w:rsid w:val="00FE60F0"/>
    <w:rsid w:val="00FF23EB"/>
    <w:rsid w:val="00FF62E0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214DD6"/>
  <w15:docId w15:val="{1A8E0CE8-B391-462F-A68D-C1A34877B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069C"/>
    <w:pPr>
      <w:spacing w:after="160" w:line="259" w:lineRule="auto"/>
    </w:pPr>
    <w:rPr>
      <w:rFonts w:ascii="Arial Narrow" w:hAnsi="Arial Narrow"/>
      <w:sz w:val="16"/>
      <w:szCs w:val="22"/>
      <w:lang w:eastAsia="en-US"/>
    </w:rPr>
  </w:style>
  <w:style w:type="paragraph" w:styleId="Nagwek1">
    <w:name w:val="heading 1"/>
    <w:aliases w:val="Nagłówek 1a,opis"/>
    <w:basedOn w:val="Normalny"/>
    <w:next w:val="Franz"/>
    <w:link w:val="Nagwek1Znak"/>
    <w:uiPriority w:val="9"/>
    <w:qFormat/>
    <w:rsid w:val="00180C4C"/>
    <w:pPr>
      <w:keepNext/>
      <w:spacing w:before="240" w:after="60" w:line="360" w:lineRule="auto"/>
      <w:ind w:left="709" w:hanging="708"/>
      <w:outlineLvl w:val="0"/>
    </w:pPr>
    <w:rPr>
      <w:rFonts w:ascii="Arial" w:eastAsia="Times New Roman" w:hAnsi="Arial"/>
      <w:b/>
      <w:smallCaps/>
      <w:kern w:val="28"/>
      <w:sz w:val="32"/>
      <w:szCs w:val="20"/>
      <w:lang w:eastAsia="pl-PL"/>
    </w:rPr>
  </w:style>
  <w:style w:type="paragraph" w:styleId="Nagwek2">
    <w:name w:val="heading 2"/>
    <w:aliases w:val="_CZĘŚĆ,CZĘŚĆ,Styl Nagłówek 2"/>
    <w:basedOn w:val="Normalny"/>
    <w:next w:val="Normalny"/>
    <w:link w:val="Nagwek2Znak"/>
    <w:uiPriority w:val="99"/>
    <w:qFormat/>
    <w:rsid w:val="000819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3">
    <w:name w:val="heading 3"/>
    <w:aliases w:val="aa,1 ROZDZIAŁ,ROZDZIAŁ 1"/>
    <w:basedOn w:val="Normalny"/>
    <w:next w:val="Franz"/>
    <w:link w:val="Nagwek3Znak"/>
    <w:uiPriority w:val="99"/>
    <w:qFormat/>
    <w:rsid w:val="00180C4C"/>
    <w:pPr>
      <w:keepNext/>
      <w:spacing w:before="240" w:after="60" w:line="360" w:lineRule="auto"/>
      <w:outlineLvl w:val="2"/>
    </w:pPr>
    <w:rPr>
      <w:rFonts w:eastAsia="Times New Roman"/>
      <w:b/>
      <w:i/>
      <w:smallCaps/>
      <w:sz w:val="22"/>
      <w:szCs w:val="20"/>
      <w:lang w:eastAsia="pl-PL"/>
    </w:rPr>
  </w:style>
  <w:style w:type="paragraph" w:styleId="Nagwek4">
    <w:name w:val="heading 4"/>
    <w:aliases w:val="2 PODROZDZIAŁ"/>
    <w:basedOn w:val="Normalny"/>
    <w:next w:val="Franz"/>
    <w:link w:val="Nagwek4Znak"/>
    <w:autoRedefine/>
    <w:qFormat/>
    <w:rsid w:val="00180C4C"/>
    <w:pPr>
      <w:keepNext/>
      <w:spacing w:before="240" w:after="60" w:line="360" w:lineRule="auto"/>
      <w:ind w:left="1134" w:hanging="708"/>
      <w:outlineLvl w:val="3"/>
    </w:pPr>
    <w:rPr>
      <w:rFonts w:eastAsia="Times New Roman"/>
      <w:b/>
      <w:smallCaps/>
      <w:sz w:val="22"/>
      <w:szCs w:val="20"/>
      <w:lang w:eastAsia="pl-PL"/>
    </w:rPr>
  </w:style>
  <w:style w:type="paragraph" w:styleId="Nagwek5">
    <w:name w:val="heading 5"/>
    <w:aliases w:val="3 podrozdział,3 Podrozdział"/>
    <w:basedOn w:val="Normalny"/>
    <w:next w:val="Normalny"/>
    <w:link w:val="Nagwek5Znak"/>
    <w:unhideWhenUsed/>
    <w:qFormat/>
    <w:rsid w:val="00180C4C"/>
    <w:pPr>
      <w:keepNext/>
      <w:keepLines/>
      <w:spacing w:before="40" w:after="0"/>
      <w:outlineLvl w:val="4"/>
    </w:pPr>
    <w:rPr>
      <w:rFonts w:ascii="Calibri Light" w:eastAsia="Times New Roman" w:hAnsi="Calibri Light"/>
      <w:color w:val="2F5496"/>
    </w:rPr>
  </w:style>
  <w:style w:type="paragraph" w:styleId="Nagwek6">
    <w:name w:val="heading 6"/>
    <w:aliases w:val="4 punktor,Literatura"/>
    <w:basedOn w:val="Normalny"/>
    <w:next w:val="Normalny"/>
    <w:link w:val="Nagwek6Znak"/>
    <w:qFormat/>
    <w:rsid w:val="00180C4C"/>
    <w:pPr>
      <w:spacing w:before="240" w:after="60" w:line="240" w:lineRule="auto"/>
      <w:ind w:left="4248" w:hanging="708"/>
      <w:outlineLvl w:val="5"/>
    </w:pPr>
    <w:rPr>
      <w:rFonts w:ascii="Arial" w:eastAsia="Times New Roman" w:hAnsi="Arial"/>
      <w:i/>
      <w:sz w:val="22"/>
      <w:szCs w:val="20"/>
      <w:lang w:eastAsia="pl-PL"/>
    </w:rPr>
  </w:style>
  <w:style w:type="paragraph" w:styleId="Nagwek7">
    <w:name w:val="heading 7"/>
    <w:aliases w:val="5 punktor"/>
    <w:basedOn w:val="Normalny"/>
    <w:next w:val="Normalny"/>
    <w:link w:val="Nagwek7Znak"/>
    <w:qFormat/>
    <w:rsid w:val="00180C4C"/>
    <w:pPr>
      <w:spacing w:before="240" w:after="60" w:line="240" w:lineRule="auto"/>
      <w:ind w:left="4956" w:hanging="708"/>
      <w:outlineLvl w:val="6"/>
    </w:pPr>
    <w:rPr>
      <w:rFonts w:ascii="Arial" w:eastAsia="Times New Roman" w:hAnsi="Arial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80C4C"/>
    <w:pPr>
      <w:spacing w:before="240" w:after="60" w:line="240" w:lineRule="auto"/>
      <w:ind w:left="5664" w:hanging="708"/>
      <w:outlineLvl w:val="7"/>
    </w:pPr>
    <w:rPr>
      <w:rFonts w:ascii="Arial" w:eastAsia="Times New Roman" w:hAnsi="Arial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80C4C"/>
    <w:pPr>
      <w:spacing w:before="240" w:after="60" w:line="240" w:lineRule="auto"/>
      <w:ind w:left="6372" w:hanging="708"/>
      <w:outlineLvl w:val="8"/>
    </w:pPr>
    <w:rPr>
      <w:rFonts w:ascii="Arial" w:eastAsia="Times New Roman" w:hAnsi="Arial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819BA"/>
  </w:style>
  <w:style w:type="paragraph" w:styleId="Stopka">
    <w:name w:val="footer"/>
    <w:basedOn w:val="Normalny"/>
    <w:link w:val="StopkaZnak"/>
    <w:uiPriority w:val="99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819BA"/>
  </w:style>
  <w:style w:type="character" w:customStyle="1" w:styleId="Nagwek2Znak">
    <w:name w:val="Nagłówek 2 Znak"/>
    <w:aliases w:val="_CZĘŚĆ Znak,CZĘŚĆ Znak,Styl Nagłówek 2 Znak"/>
    <w:link w:val="Nagwek2"/>
    <w:uiPriority w:val="99"/>
    <w:qFormat/>
    <w:rsid w:val="000819B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5A3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y">
    <w:name w:val="Numerowany"/>
    <w:basedOn w:val="Normalny"/>
    <w:rsid w:val="005C704F"/>
    <w:pPr>
      <w:numPr>
        <w:numId w:val="1"/>
      </w:numPr>
      <w:spacing w:before="60" w:after="0" w:line="240" w:lineRule="auto"/>
      <w:jc w:val="both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B83D0E"/>
    <w:pPr>
      <w:tabs>
        <w:tab w:val="left" w:pos="2552"/>
      </w:tabs>
      <w:spacing w:after="0" w:line="240" w:lineRule="auto"/>
    </w:pPr>
    <w:rPr>
      <w:rFonts w:ascii="Times New Roman" w:eastAsia="Times New Roman" w:hAnsi="Times New Roman"/>
      <w:sz w:val="18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sid w:val="00B83D0E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0B2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qFormat/>
    <w:rsid w:val="000B2587"/>
    <w:rPr>
      <w:rFonts w:ascii="Segoe UI" w:hAnsi="Segoe UI" w:cs="Segoe UI"/>
      <w:sz w:val="18"/>
      <w:szCs w:val="18"/>
    </w:rPr>
  </w:style>
  <w:style w:type="paragraph" w:customStyle="1" w:styleId="adresat">
    <w:name w:val="adresat"/>
    <w:basedOn w:val="Normalny"/>
    <w:autoRedefine/>
    <w:rsid w:val="00062E81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ista - poziom 1,Wypunktowanie,List Paragraph"/>
    <w:basedOn w:val="Normalny"/>
    <w:link w:val="AkapitzlistZnak"/>
    <w:uiPriority w:val="34"/>
    <w:qFormat/>
    <w:rsid w:val="00D51E21"/>
    <w:pPr>
      <w:ind w:left="720"/>
      <w:contextualSpacing/>
    </w:pPr>
  </w:style>
  <w:style w:type="paragraph" w:customStyle="1" w:styleId="Default">
    <w:name w:val="Default"/>
    <w:qFormat/>
    <w:rsid w:val="006B32C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customStyle="1" w:styleId="Nagwek5Znak">
    <w:name w:val="Nagłówek 5 Znak"/>
    <w:aliases w:val="3 podrozdział Znak,3 Podrozdział Znak"/>
    <w:link w:val="Nagwek5"/>
    <w:qFormat/>
    <w:rsid w:val="00180C4C"/>
    <w:rPr>
      <w:rFonts w:ascii="Calibri Light" w:eastAsia="Times New Roman" w:hAnsi="Calibri Light" w:cs="Times New Roman"/>
      <w:color w:val="2F5496"/>
      <w:sz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80C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qFormat/>
    <w:rsid w:val="00180C4C"/>
    <w:rPr>
      <w:rFonts w:ascii="Arial Narrow" w:hAnsi="Arial Narrow"/>
      <w:sz w:val="16"/>
    </w:rPr>
  </w:style>
  <w:style w:type="paragraph" w:styleId="Tekstpodstawowy">
    <w:name w:val="Body Text"/>
    <w:basedOn w:val="Normalny"/>
    <w:link w:val="TekstpodstawowyZnak"/>
    <w:unhideWhenUsed/>
    <w:qFormat/>
    <w:rsid w:val="00180C4C"/>
    <w:pPr>
      <w:spacing w:after="120"/>
    </w:pPr>
  </w:style>
  <w:style w:type="character" w:customStyle="1" w:styleId="TekstpodstawowyZnak">
    <w:name w:val="Tekst podstawowy Znak"/>
    <w:link w:val="Tekstpodstawowy"/>
    <w:qFormat/>
    <w:rsid w:val="00180C4C"/>
    <w:rPr>
      <w:rFonts w:ascii="Arial Narrow" w:hAnsi="Arial Narrow"/>
      <w:sz w:val="16"/>
    </w:rPr>
  </w:style>
  <w:style w:type="character" w:customStyle="1" w:styleId="Nagwek1Znak">
    <w:name w:val="Nagłówek 1 Znak"/>
    <w:aliases w:val="Nagłówek 1a Znak,opis Znak"/>
    <w:link w:val="Nagwek1"/>
    <w:uiPriority w:val="9"/>
    <w:qFormat/>
    <w:rsid w:val="00180C4C"/>
    <w:rPr>
      <w:rFonts w:ascii="Arial" w:eastAsia="Times New Roman" w:hAnsi="Arial" w:cs="Times New Roman"/>
      <w:b/>
      <w:smallCaps/>
      <w:kern w:val="28"/>
      <w:sz w:val="32"/>
      <w:szCs w:val="20"/>
      <w:lang w:eastAsia="pl-PL"/>
    </w:rPr>
  </w:style>
  <w:style w:type="character" w:customStyle="1" w:styleId="Nagwek3Znak">
    <w:name w:val="Nagłówek 3 Znak"/>
    <w:aliases w:val="aa Znak,1 ROZDZIAŁ Znak,ROZDZIAŁ 1 Znak"/>
    <w:link w:val="Nagwek3"/>
    <w:uiPriority w:val="99"/>
    <w:qFormat/>
    <w:rsid w:val="00180C4C"/>
    <w:rPr>
      <w:rFonts w:ascii="Arial Narrow" w:eastAsia="Times New Roman" w:hAnsi="Arial Narrow" w:cs="Times New Roman"/>
      <w:b/>
      <w:i/>
      <w:smallCaps/>
      <w:szCs w:val="20"/>
      <w:lang w:eastAsia="pl-PL"/>
    </w:rPr>
  </w:style>
  <w:style w:type="character" w:customStyle="1" w:styleId="Nagwek4Znak">
    <w:name w:val="Nagłówek 4 Znak"/>
    <w:aliases w:val="2 PODROZDZIAŁ Znak"/>
    <w:link w:val="Nagwek4"/>
    <w:qFormat/>
    <w:rsid w:val="00180C4C"/>
    <w:rPr>
      <w:rFonts w:ascii="Arial Narrow" w:eastAsia="Times New Roman" w:hAnsi="Arial Narrow" w:cs="Times New Roman"/>
      <w:b/>
      <w:smallCaps/>
      <w:szCs w:val="20"/>
      <w:lang w:eastAsia="pl-PL"/>
    </w:rPr>
  </w:style>
  <w:style w:type="character" w:customStyle="1" w:styleId="Nagwek6Znak">
    <w:name w:val="Nagłówek 6 Znak"/>
    <w:aliases w:val="4 punktor Znak,Literatura Znak"/>
    <w:link w:val="Nagwek6"/>
    <w:qFormat/>
    <w:rsid w:val="00180C4C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aliases w:val="5 punktor Znak"/>
    <w:link w:val="Nagwek7"/>
    <w:qFormat/>
    <w:rsid w:val="00180C4C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link w:val="Nagwek8"/>
    <w:qFormat/>
    <w:rsid w:val="00180C4C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"/>
    <w:qFormat/>
    <w:rsid w:val="00180C4C"/>
    <w:rPr>
      <w:rFonts w:ascii="Arial" w:eastAsia="Times New Roman" w:hAnsi="Arial" w:cs="Times New Roman"/>
      <w:i/>
      <w:sz w:val="18"/>
      <w:szCs w:val="20"/>
      <w:lang w:eastAsia="pl-PL"/>
    </w:rPr>
  </w:style>
  <w:style w:type="paragraph" w:customStyle="1" w:styleId="Franz">
    <w:name w:val="Franz"/>
    <w:basedOn w:val="Normalny"/>
    <w:link w:val="FranzZnak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character" w:customStyle="1" w:styleId="FranzZnak">
    <w:name w:val="Franz Znak"/>
    <w:link w:val="Franz"/>
    <w:qFormat/>
    <w:locked/>
    <w:rsid w:val="00180C4C"/>
    <w:rPr>
      <w:rFonts w:ascii="Arial" w:eastAsia="Times New Roman" w:hAnsi="Arial" w:cs="Times New Roman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A929D5"/>
    <w:pPr>
      <w:tabs>
        <w:tab w:val="left" w:pos="567"/>
        <w:tab w:val="right" w:leader="dot" w:pos="9923"/>
      </w:tabs>
      <w:spacing w:after="0" w:line="264" w:lineRule="auto"/>
      <w:ind w:left="567" w:hanging="567"/>
    </w:pPr>
    <w:rPr>
      <w:rFonts w:ascii="Calibri" w:eastAsia="Arial" w:hAnsi="Calibri" w:cs="Calibri"/>
      <w:smallCaps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430DA3"/>
    <w:pPr>
      <w:tabs>
        <w:tab w:val="left" w:pos="426"/>
        <w:tab w:val="right" w:leader="dot" w:pos="9923"/>
      </w:tabs>
      <w:spacing w:before="120" w:after="0" w:line="240" w:lineRule="auto"/>
      <w:ind w:left="567" w:hanging="567"/>
    </w:pPr>
    <w:rPr>
      <w:rFonts w:eastAsia="Times New Roman"/>
      <w:b/>
      <w:smallCaps/>
      <w:noProof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qFormat/>
    <w:rsid w:val="00180C4C"/>
    <w:pPr>
      <w:spacing w:after="0" w:line="240" w:lineRule="auto"/>
      <w:ind w:left="400"/>
    </w:pPr>
    <w:rPr>
      <w:rFonts w:eastAsia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uiPriority w:val="39"/>
    <w:rsid w:val="00180C4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uiPriority w:val="39"/>
    <w:rsid w:val="00180C4C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uiPriority w:val="39"/>
    <w:rsid w:val="00180C4C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uiPriority w:val="39"/>
    <w:rsid w:val="00180C4C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uiPriority w:val="39"/>
    <w:rsid w:val="00180C4C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uiPriority w:val="39"/>
    <w:rsid w:val="00180C4C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uiPriority w:val="99"/>
    <w:qFormat/>
    <w:rsid w:val="00180C4C"/>
    <w:rPr>
      <w:rFonts w:cs="Times New Roman"/>
    </w:rPr>
  </w:style>
  <w:style w:type="paragraph" w:styleId="Listapunktowana">
    <w:name w:val="List Bullet"/>
    <w:basedOn w:val="Normalny"/>
    <w:autoRedefine/>
    <w:uiPriority w:val="99"/>
    <w:qFormat/>
    <w:rsid w:val="00180C4C"/>
    <w:pPr>
      <w:spacing w:before="120" w:after="0" w:line="240" w:lineRule="auto"/>
      <w:jc w:val="center"/>
    </w:pPr>
    <w:rPr>
      <w:rFonts w:ascii="Arial" w:eastAsia="Times New Roman" w:hAnsi="Arial"/>
      <w:sz w:val="22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Wcicienormalne">
    <w:name w:val="Normal Indent"/>
    <w:basedOn w:val="Normalny"/>
    <w:qFormat/>
    <w:rsid w:val="00180C4C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en-GB" w:eastAsia="pl-PL"/>
    </w:rPr>
  </w:style>
  <w:style w:type="paragraph" w:styleId="Tekstpodstawowywcity2">
    <w:name w:val="Body Text Indent 2"/>
    <w:basedOn w:val="Normalny"/>
    <w:link w:val="Tekstpodstawowywcity2Znak"/>
    <w:qFormat/>
    <w:rsid w:val="00043213"/>
    <w:pPr>
      <w:spacing w:after="120" w:line="480" w:lineRule="auto"/>
      <w:ind w:left="283"/>
    </w:pPr>
    <w:rPr>
      <w:rFonts w:asciiTheme="minorHAnsi" w:eastAsia="Times New Roman" w:hAnsiTheme="minorHAnsi"/>
      <w:sz w:val="22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qFormat/>
    <w:rsid w:val="00043213"/>
    <w:rPr>
      <w:rFonts w:asciiTheme="minorHAnsi" w:eastAsia="Times New Roman" w:hAnsiTheme="minorHAnsi"/>
      <w:sz w:val="22"/>
    </w:rPr>
  </w:style>
  <w:style w:type="character" w:customStyle="1" w:styleId="StylWYPUNKTOWANIEZnakZnak">
    <w:name w:val="Styl WYPUNKTOWANIE Znak Znak"/>
    <w:link w:val="StylWYPUNKTOWANIEZnak"/>
    <w:qFormat/>
    <w:locked/>
    <w:rsid w:val="00180C4C"/>
    <w:rPr>
      <w:rFonts w:ascii="Arial Narrow" w:hAnsi="Arial Narrow"/>
      <w:lang w:eastAsia="pl-PL"/>
    </w:rPr>
  </w:style>
  <w:style w:type="character" w:customStyle="1" w:styleId="StylFranzArialNarrowInterliniapojedynczeZnak">
    <w:name w:val="Styl Franz + Arial Narrow Interlinia:  pojedyncze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WYPUNKTOWANIEZnak">
    <w:name w:val="Styl WYPUNKTOWANIE Znak"/>
    <w:basedOn w:val="StylFranzArialNarrowInterliniapojedynczeZnak2"/>
    <w:next w:val="StylFranzArialNarrowInterliniapojedynczeZnak2"/>
    <w:link w:val="StylWYPUNKTOWANIEZnakZnak"/>
    <w:autoRedefine/>
    <w:qFormat/>
    <w:rsid w:val="00180C4C"/>
    <w:rPr>
      <w:rFonts w:eastAsia="Calibri"/>
      <w:szCs w:val="22"/>
    </w:rPr>
  </w:style>
  <w:style w:type="paragraph" w:customStyle="1" w:styleId="StylFranzArialNarrowInterliniapojedynczeZnak2">
    <w:name w:val="Styl Franz + Arial Narrow Interlinia:  pojedyncze Znak2"/>
    <w:basedOn w:val="Franz"/>
    <w:link w:val="StylFranzArialNarrowInterliniapojedynczeZnakZnak"/>
    <w:uiPriority w:val="99"/>
    <w:qFormat/>
    <w:rsid w:val="00180C4C"/>
    <w:pPr>
      <w:spacing w:line="240" w:lineRule="auto"/>
    </w:pPr>
    <w:rPr>
      <w:rFonts w:ascii="Arial Narrow" w:hAnsi="Arial Narrow"/>
    </w:rPr>
  </w:style>
  <w:style w:type="character" w:customStyle="1" w:styleId="StylFranzArialNarrowInterliniapojedynczeZnakZnak">
    <w:name w:val="Styl Franz + Arial Narrow Interlinia:  pojedyncze Znak Znak"/>
    <w:link w:val="StylFranzArialNarrowInterliniapojedynczeZnak2"/>
    <w:uiPriority w:val="99"/>
    <w:qFormat/>
    <w:locked/>
    <w:rsid w:val="00180C4C"/>
    <w:rPr>
      <w:rFonts w:ascii="Arial Narrow" w:eastAsia="Times New Roman" w:hAnsi="Arial Narrow" w:cs="Times New Roman"/>
      <w:szCs w:val="20"/>
      <w:lang w:eastAsia="pl-PL"/>
    </w:rPr>
  </w:style>
  <w:style w:type="character" w:customStyle="1" w:styleId="FranzZnak2">
    <w:name w:val="Franz Znak2"/>
    <w:qFormat/>
    <w:rsid w:val="00180C4C"/>
    <w:rPr>
      <w:rFonts w:ascii="Arial" w:hAnsi="Arial"/>
      <w:sz w:val="22"/>
      <w:lang w:val="pl-PL" w:eastAsia="pl-PL"/>
    </w:rPr>
  </w:style>
  <w:style w:type="paragraph" w:customStyle="1" w:styleId="technologia">
    <w:name w:val="technologia"/>
    <w:basedOn w:val="Normalny"/>
    <w:next w:val="Normalny"/>
    <w:autoRedefine/>
    <w:qFormat/>
    <w:rsid w:val="00180C4C"/>
    <w:pPr>
      <w:widowControl w:val="0"/>
      <w:numPr>
        <w:numId w:val="2"/>
      </w:numPr>
      <w:spacing w:before="240" w:after="0" w:line="240" w:lineRule="auto"/>
      <w:ind w:left="357" w:hanging="357"/>
      <w:jc w:val="both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customStyle="1" w:styleId="5">
    <w:name w:val="5"/>
    <w:basedOn w:val="Normalny"/>
    <w:next w:val="Tekstprzypisudolnego"/>
    <w:semiHidden/>
    <w:qFormat/>
    <w:rsid w:val="00180C4C"/>
    <w:pPr>
      <w:spacing w:after="0" w:line="240" w:lineRule="auto"/>
      <w:ind w:left="56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wiadomociemail17">
    <w:name w:val="stylwiadomociemail17"/>
    <w:semiHidden/>
    <w:qFormat/>
    <w:rsid w:val="00180C4C"/>
    <w:rPr>
      <w:rFonts w:ascii="Arial" w:hAnsi="Arial"/>
      <w:color w:val="auto"/>
      <w:sz w:val="20"/>
    </w:rPr>
  </w:style>
  <w:style w:type="paragraph" w:customStyle="1" w:styleId="CM14">
    <w:name w:val="CM14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34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5">
    <w:name w:val="CM15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27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66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6">
    <w:name w:val="CM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71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6">
    <w:name w:val="CM2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42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7">
    <w:name w:val="CM27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95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">
    <w:name w:val="CM1"/>
    <w:basedOn w:val="Default"/>
    <w:next w:val="Default"/>
    <w:qFormat/>
    <w:rsid w:val="00180C4C"/>
    <w:pPr>
      <w:widowControl w:val="0"/>
      <w:spacing w:line="266" w:lineRule="atLeast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7">
    <w:name w:val="CM17"/>
    <w:basedOn w:val="Default"/>
    <w:next w:val="Default"/>
    <w:qFormat/>
    <w:rsid w:val="00180C4C"/>
    <w:pPr>
      <w:widowControl w:val="0"/>
      <w:spacing w:after="578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9">
    <w:name w:val="CM19"/>
    <w:basedOn w:val="Default"/>
    <w:next w:val="Default"/>
    <w:qFormat/>
    <w:rsid w:val="00180C4C"/>
    <w:pPr>
      <w:widowControl w:val="0"/>
      <w:spacing w:after="49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8">
    <w:name w:val="CM8"/>
    <w:basedOn w:val="Default"/>
    <w:next w:val="Default"/>
    <w:qFormat/>
    <w:rsid w:val="00180C4C"/>
    <w:pPr>
      <w:widowControl w:val="0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3">
    <w:name w:val="CM23"/>
    <w:basedOn w:val="Default"/>
    <w:next w:val="Default"/>
    <w:qFormat/>
    <w:rsid w:val="00180C4C"/>
    <w:pPr>
      <w:widowControl w:val="0"/>
      <w:spacing w:after="147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5">
    <w:name w:val="CM25"/>
    <w:basedOn w:val="Default"/>
    <w:next w:val="Default"/>
    <w:qFormat/>
    <w:rsid w:val="00180C4C"/>
    <w:pPr>
      <w:widowControl w:val="0"/>
      <w:spacing w:after="858"/>
    </w:pPr>
    <w:rPr>
      <w:rFonts w:ascii="Switzerland Black" w:eastAsia="Times New Roman" w:hAnsi="Switzerland Black" w:cs="Times New Roman"/>
      <w:color w:val="auto"/>
      <w:lang w:eastAsia="pl-PL"/>
    </w:rPr>
  </w:style>
  <w:style w:type="character" w:styleId="Hipercze">
    <w:name w:val="Hyperlink"/>
    <w:uiPriority w:val="99"/>
    <w:rsid w:val="00180C4C"/>
    <w:rPr>
      <w:color w:val="0000FF"/>
      <w:u w:val="single"/>
    </w:rPr>
  </w:style>
  <w:style w:type="paragraph" w:customStyle="1" w:styleId="4">
    <w:name w:val="4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Uwydatnienie">
    <w:name w:val="Emphasis"/>
    <w:uiPriority w:val="20"/>
    <w:qFormat/>
    <w:rsid w:val="00180C4C"/>
    <w:rPr>
      <w:i/>
    </w:rPr>
  </w:style>
  <w:style w:type="paragraph" w:styleId="NormalnyWeb">
    <w:name w:val="Normal (Web)"/>
    <w:basedOn w:val="Normalny"/>
    <w:uiPriority w:val="99"/>
    <w:qFormat/>
    <w:rsid w:val="00180C4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180C4C"/>
    <w:rPr>
      <w:b/>
    </w:rPr>
  </w:style>
  <w:style w:type="paragraph" w:customStyle="1" w:styleId="wypunktowywanie">
    <w:name w:val="wypunktowywanie"/>
    <w:basedOn w:val="Normalny"/>
    <w:qFormat/>
    <w:rsid w:val="00180C4C"/>
    <w:pPr>
      <w:numPr>
        <w:numId w:val="3"/>
      </w:numPr>
      <w:tabs>
        <w:tab w:val="left" w:pos="6521"/>
      </w:tabs>
      <w:spacing w:after="0" w:line="260" w:lineRule="atLeast"/>
      <w:jc w:val="both"/>
    </w:pPr>
    <w:rPr>
      <w:rFonts w:ascii="Times New Roman" w:eastAsia="Times New Roman" w:hAnsi="Times New Roman"/>
      <w:kern w:val="18"/>
      <w:sz w:val="22"/>
      <w:szCs w:val="20"/>
      <w:lang w:eastAsia="pl-PL"/>
    </w:rPr>
  </w:style>
  <w:style w:type="character" w:styleId="Odwoaniedokomentarza">
    <w:name w:val="annotation reference"/>
    <w:uiPriority w:val="99"/>
    <w:qFormat/>
    <w:rsid w:val="00180C4C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180C4C"/>
    <w:rPr>
      <w:b/>
      <w:bCs/>
    </w:rPr>
  </w:style>
  <w:style w:type="character" w:customStyle="1" w:styleId="TematkomentarzaZnak">
    <w:name w:val="Temat komentarza Znak"/>
    <w:link w:val="Tematkomentarza"/>
    <w:uiPriority w:val="99"/>
    <w:qFormat/>
    <w:rsid w:val="00180C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3">
    <w:name w:val="3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2">
    <w:name w:val="2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180C4C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qFormat/>
    <w:rsid w:val="00180C4C"/>
    <w:pPr>
      <w:spacing w:after="0" w:line="240" w:lineRule="auto"/>
      <w:ind w:left="1418" w:right="-567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1">
    <w:name w:val="1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Franz3MT">
    <w:name w:val="Franz 3 MT"/>
    <w:basedOn w:val="Normalny"/>
    <w:autoRedefine/>
    <w:qFormat/>
    <w:rsid w:val="00180C4C"/>
    <w:pPr>
      <w:suppressAutoHyphens/>
      <w:spacing w:after="0" w:line="240" w:lineRule="auto"/>
      <w:ind w:left="567"/>
      <w:jc w:val="both"/>
    </w:pPr>
    <w:rPr>
      <w:rFonts w:eastAsia="Times New Roman"/>
      <w:color w:val="FF0000"/>
      <w:sz w:val="22"/>
      <w:lang w:eastAsia="ar-SA"/>
    </w:rPr>
  </w:style>
  <w:style w:type="paragraph" w:customStyle="1" w:styleId="StylFranzArialNarrow">
    <w:name w:val="Styl Franz + Arial Narrow"/>
    <w:basedOn w:val="Franz"/>
    <w:autoRedefine/>
    <w:qFormat/>
    <w:rsid w:val="00180C4C"/>
    <w:pPr>
      <w:spacing w:line="240" w:lineRule="auto"/>
    </w:pPr>
    <w:rPr>
      <w:rFonts w:ascii="Arial Narrow" w:hAnsi="Arial Narrow"/>
      <w:szCs w:val="22"/>
    </w:rPr>
  </w:style>
  <w:style w:type="character" w:customStyle="1" w:styleId="StylFranzArialNarrowZnak">
    <w:name w:val="Styl Franz + Arial Narrow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Nagwek2ArialNarrowInterliniapojedyncze">
    <w:name w:val="Styl Nagłówek 2 + Arial Narrow Interlinia:  pojedyncze"/>
    <w:basedOn w:val="Nagwek2"/>
    <w:link w:val="StylNagwek2ArialNarrowInterliniapojedynczeZnak"/>
    <w:autoRedefine/>
    <w:qFormat/>
    <w:rsid w:val="00133520"/>
    <w:pPr>
      <w:numPr>
        <w:ilvl w:val="1"/>
        <w:numId w:val="30"/>
      </w:numPr>
      <w:suppressAutoHyphens/>
      <w:spacing w:line="264" w:lineRule="auto"/>
      <w:jc w:val="left"/>
    </w:pPr>
    <w:rPr>
      <w:rFonts w:asciiTheme="minorHAnsi" w:hAnsiTheme="minorHAnsi" w:cstheme="minorHAnsi"/>
      <w:iCs/>
      <w:kern w:val="2"/>
      <w:sz w:val="22"/>
      <w:szCs w:val="22"/>
    </w:rPr>
  </w:style>
  <w:style w:type="character" w:customStyle="1" w:styleId="StylNagwek2ArialNarrowInterliniapojedynczeZnak">
    <w:name w:val="Styl Nagłówek 2 + Arial Narrow Interlinia:  pojedyncze Znak"/>
    <w:link w:val="StylNagwek2ArialNarrowInterliniapojedyncze"/>
    <w:qFormat/>
    <w:locked/>
    <w:rsid w:val="00133520"/>
    <w:rPr>
      <w:rFonts w:asciiTheme="minorHAnsi" w:eastAsia="Times New Roman" w:hAnsiTheme="minorHAnsi" w:cstheme="minorHAnsi"/>
      <w:b/>
      <w:bCs/>
      <w:iCs/>
      <w:kern w:val="2"/>
      <w:sz w:val="22"/>
      <w:szCs w:val="22"/>
    </w:rPr>
  </w:style>
  <w:style w:type="paragraph" w:customStyle="1" w:styleId="StylNagwek1ArialNarrow">
    <w:name w:val="Styl Nagłówek 1 + Arial Narrow"/>
    <w:basedOn w:val="Nagwek1"/>
    <w:link w:val="StylNagwek1ArialNarrowZnak"/>
    <w:autoRedefine/>
    <w:uiPriority w:val="99"/>
    <w:qFormat/>
    <w:rsid w:val="00EC7584"/>
    <w:pPr>
      <w:numPr>
        <w:numId w:val="30"/>
      </w:numPr>
      <w:spacing w:before="0" w:after="0" w:line="264" w:lineRule="auto"/>
    </w:pPr>
    <w:rPr>
      <w:rFonts w:asciiTheme="minorHAnsi" w:hAnsiTheme="minorHAnsi" w:cstheme="minorHAnsi"/>
      <w:iCs/>
      <w:smallCaps w:val="0"/>
      <w:kern w:val="2"/>
      <w:sz w:val="22"/>
      <w:szCs w:val="22"/>
    </w:rPr>
  </w:style>
  <w:style w:type="character" w:customStyle="1" w:styleId="StylNagwek1ArialNarrowZnak">
    <w:name w:val="Styl Nagłówek 1 + Arial Narrow Znak"/>
    <w:link w:val="StylNagwek1ArialNarrow"/>
    <w:uiPriority w:val="99"/>
    <w:qFormat/>
    <w:locked/>
    <w:rsid w:val="00EC7584"/>
    <w:rPr>
      <w:rFonts w:asciiTheme="minorHAnsi" w:eastAsia="Times New Roman" w:hAnsiTheme="minorHAnsi" w:cstheme="minorHAnsi"/>
      <w:b/>
      <w:iCs/>
      <w:kern w:val="2"/>
      <w:sz w:val="22"/>
      <w:szCs w:val="22"/>
    </w:rPr>
  </w:style>
  <w:style w:type="paragraph" w:customStyle="1" w:styleId="StylNagwek3ArialNarrowInterliniapojedyncze">
    <w:name w:val="Styl Nagłówek 3 + Arial Narrow Interlinia:  pojedyncze"/>
    <w:basedOn w:val="Nagwek3"/>
    <w:autoRedefine/>
    <w:qFormat/>
    <w:rsid w:val="00180C4C"/>
    <w:pPr>
      <w:spacing w:line="240" w:lineRule="auto"/>
    </w:pPr>
    <w:rPr>
      <w:b w:val="0"/>
      <w:bCs/>
      <w:i w:val="0"/>
      <w:iCs/>
      <w:szCs w:val="22"/>
    </w:rPr>
  </w:style>
  <w:style w:type="paragraph" w:customStyle="1" w:styleId="Robert">
    <w:name w:val="Robert"/>
    <w:basedOn w:val="Normalny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paragraph" w:customStyle="1" w:styleId="griffin">
    <w:name w:val="griffin"/>
    <w:basedOn w:val="Normalny"/>
    <w:qFormat/>
    <w:rsid w:val="00180C4C"/>
    <w:pPr>
      <w:spacing w:after="12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StylStylWYPUNKTOWANIEKursywa">
    <w:name w:val="Styl Styl WYPUNKTOWANIE + Kursywa"/>
    <w:basedOn w:val="Normalny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1">
    <w:name w:val="Styl1"/>
    <w:basedOn w:val="StylNagwek3ArialNarrowInterliniapojedyncze"/>
    <w:next w:val="StylFranzArialNarrowInterliniapojedynczeZnak2"/>
    <w:link w:val="Styl1Znak"/>
    <w:autoRedefine/>
    <w:uiPriority w:val="99"/>
    <w:qFormat/>
    <w:rsid w:val="00180C4C"/>
    <w:pPr>
      <w:numPr>
        <w:ilvl w:val="2"/>
        <w:numId w:val="4"/>
      </w:numPr>
    </w:pPr>
  </w:style>
  <w:style w:type="paragraph" w:styleId="Listapunktowana3">
    <w:name w:val="List Bullet 3"/>
    <w:basedOn w:val="Normalny"/>
    <w:qFormat/>
    <w:rsid w:val="00180C4C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WYPUNKTOWANIE">
    <w:name w:val="Styl WYPUNKTOWANIE"/>
    <w:basedOn w:val="StylFranzArialNarrowInterliniapojedynczeZnak2"/>
    <w:next w:val="StylFranzArialNarrowInterliniapojedynczeZnak2"/>
    <w:autoRedefine/>
    <w:uiPriority w:val="99"/>
    <w:qFormat/>
    <w:rsid w:val="00B47D1B"/>
    <w:pPr>
      <w:spacing w:line="264" w:lineRule="auto"/>
      <w:ind w:left="567"/>
    </w:pPr>
    <w:rPr>
      <w:rFonts w:asciiTheme="minorHAnsi" w:hAnsiTheme="minorHAnsi" w:cstheme="minorHAnsi"/>
    </w:rPr>
  </w:style>
  <w:style w:type="character" w:customStyle="1" w:styleId="FranzZnak1">
    <w:name w:val="Franz Znak1"/>
    <w:qFormat/>
    <w:rsid w:val="00180C4C"/>
    <w:rPr>
      <w:rFonts w:ascii="Arial" w:hAnsi="Arial"/>
      <w:sz w:val="22"/>
      <w:lang w:val="pl-PL" w:eastAsia="pl-PL"/>
    </w:rPr>
  </w:style>
  <w:style w:type="character" w:customStyle="1" w:styleId="StylFranzArialNarrowInterliniapojedynczeZnak1">
    <w:name w:val="Styl Franz + Arial Narrow Interlinia:  pojedyncze Znak1"/>
    <w:qFormat/>
    <w:rsid w:val="00180C4C"/>
    <w:rPr>
      <w:rFonts w:ascii="Arial Narrow" w:hAnsi="Arial Narrow"/>
      <w:sz w:val="22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180C4C"/>
    <w:rPr>
      <w:vertAlign w:val="superscript"/>
    </w:rPr>
  </w:style>
  <w:style w:type="paragraph" w:customStyle="1" w:styleId="Krsstyle">
    <w:name w:val="Krs style"/>
    <w:basedOn w:val="Normalny"/>
    <w:qFormat/>
    <w:rsid w:val="00180C4C"/>
    <w:pPr>
      <w:tabs>
        <w:tab w:val="left" w:pos="4678"/>
      </w:tabs>
      <w:spacing w:after="0" w:line="240" w:lineRule="auto"/>
    </w:pPr>
    <w:rPr>
      <w:rFonts w:ascii="Courier New" w:eastAsia="Times New Roman" w:hAnsi="Courier New"/>
      <w:b/>
      <w:color w:val="000000"/>
      <w:kern w:val="28"/>
      <w:sz w:val="28"/>
      <w:szCs w:val="20"/>
      <w:lang w:eastAsia="pl-PL"/>
    </w:rPr>
  </w:style>
  <w:style w:type="character" w:customStyle="1" w:styleId="mainheading1">
    <w:name w:val="main_heading1"/>
    <w:qFormat/>
    <w:rsid w:val="00180C4C"/>
    <w:rPr>
      <w:rFonts w:ascii="Helvetica" w:hAnsi="Helvetica"/>
      <w:color w:val="FF6600"/>
      <w:sz w:val="39"/>
    </w:rPr>
  </w:style>
  <w:style w:type="paragraph" w:styleId="Tytu">
    <w:name w:val="Title"/>
    <w:basedOn w:val="Normalny"/>
    <w:link w:val="TytuZnak"/>
    <w:uiPriority w:val="99"/>
    <w:qFormat/>
    <w:rsid w:val="00180C4C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link w:val="Tytu"/>
    <w:uiPriority w:val="99"/>
    <w:qFormat/>
    <w:rsid w:val="00180C4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180C4C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tekstZnak">
    <w:name w:val="atekst Znak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anag1">
    <w:name w:val="anag1"/>
    <w:basedOn w:val="Wcicienormalne"/>
    <w:next w:val="atekstZnak"/>
    <w:qFormat/>
    <w:rsid w:val="00180C4C"/>
    <w:pPr>
      <w:tabs>
        <w:tab w:val="num" w:pos="1429"/>
      </w:tabs>
      <w:spacing w:before="360" w:after="120"/>
      <w:ind w:left="1429" w:hanging="360"/>
      <w:outlineLvl w:val="0"/>
    </w:pPr>
    <w:rPr>
      <w:rFonts w:ascii="Arial" w:hAnsi="Arial"/>
      <w:b/>
      <w:caps/>
      <w:lang w:val="pl-PL"/>
    </w:rPr>
  </w:style>
  <w:style w:type="paragraph" w:customStyle="1" w:styleId="anag2">
    <w:name w:val="anag2"/>
    <w:basedOn w:val="Wcicienormalne"/>
    <w:next w:val="atekstZnak"/>
    <w:qFormat/>
    <w:rsid w:val="00180C4C"/>
    <w:pPr>
      <w:spacing w:before="240" w:after="120"/>
      <w:ind w:left="454" w:hanging="454"/>
      <w:outlineLvl w:val="1"/>
    </w:pPr>
    <w:rPr>
      <w:rFonts w:ascii="Arial" w:hAnsi="Arial"/>
      <w:b/>
      <w:lang w:val="pl-PL"/>
    </w:rPr>
  </w:style>
  <w:style w:type="paragraph" w:customStyle="1" w:styleId="anag3">
    <w:name w:val="anag3"/>
    <w:basedOn w:val="Wcicienormalne"/>
    <w:next w:val="atekstZnak"/>
    <w:qFormat/>
    <w:rsid w:val="00180C4C"/>
    <w:pPr>
      <w:spacing w:before="240" w:after="120"/>
      <w:ind w:left="680" w:hanging="680"/>
      <w:outlineLvl w:val="2"/>
    </w:pPr>
    <w:rPr>
      <w:rFonts w:ascii="Arial" w:hAnsi="Arial"/>
      <w:lang w:val="pl-PL"/>
    </w:rPr>
  </w:style>
  <w:style w:type="paragraph" w:customStyle="1" w:styleId="anag4">
    <w:name w:val="anag4"/>
    <w:basedOn w:val="Wcicienormalne"/>
    <w:next w:val="atekstZnak"/>
    <w:qFormat/>
    <w:rsid w:val="00180C4C"/>
    <w:pPr>
      <w:spacing w:before="240" w:after="120"/>
      <w:ind w:left="839" w:hanging="839"/>
      <w:outlineLvl w:val="3"/>
    </w:pPr>
    <w:rPr>
      <w:rFonts w:ascii="Arial" w:hAnsi="Arial"/>
      <w:lang w:val="pl-PL"/>
    </w:rPr>
  </w:style>
  <w:style w:type="paragraph" w:customStyle="1" w:styleId="anag5">
    <w:name w:val="anag5"/>
    <w:basedOn w:val="Wcicienormalne"/>
    <w:next w:val="atekstZnak"/>
    <w:qFormat/>
    <w:rsid w:val="00180C4C"/>
    <w:pPr>
      <w:ind w:left="1077" w:hanging="1077"/>
    </w:pPr>
    <w:rPr>
      <w:rFonts w:ascii="Arial" w:hAnsi="Arial"/>
      <w:lang w:val="pl-PL"/>
    </w:rPr>
  </w:style>
  <w:style w:type="paragraph" w:customStyle="1" w:styleId="anag6">
    <w:name w:val="anag6"/>
    <w:basedOn w:val="Wcicienormalne"/>
    <w:next w:val="atekstZnak"/>
    <w:qFormat/>
    <w:rsid w:val="00180C4C"/>
    <w:pPr>
      <w:numPr>
        <w:ilvl w:val="1"/>
      </w:numPr>
      <w:ind w:left="1247" w:hanging="1247"/>
    </w:pPr>
    <w:rPr>
      <w:rFonts w:ascii="Arial" w:hAnsi="Arial"/>
      <w:lang w:val="pl-PL"/>
    </w:rPr>
  </w:style>
  <w:style w:type="character" w:customStyle="1" w:styleId="atekstZnakZnak">
    <w:name w:val="atekst Znak Znak"/>
    <w:qFormat/>
    <w:rsid w:val="00180C4C"/>
    <w:rPr>
      <w:rFonts w:ascii="Arial" w:hAnsi="Arial"/>
      <w:sz w:val="24"/>
      <w:lang w:val="pl-PL" w:eastAsia="pl-PL"/>
    </w:rPr>
  </w:style>
  <w:style w:type="paragraph" w:customStyle="1" w:styleId="atekst">
    <w:name w:val="atekst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para1">
    <w:name w:val="para1"/>
    <w:basedOn w:val="Normalny"/>
    <w:next w:val="para2"/>
    <w:qFormat/>
    <w:rsid w:val="00180C4C"/>
    <w:pPr>
      <w:spacing w:after="0" w:line="240" w:lineRule="auto"/>
      <w:ind w:left="284"/>
      <w:jc w:val="both"/>
    </w:pPr>
    <w:rPr>
      <w:rFonts w:ascii="Times New Roman" w:eastAsia="Times New Roman" w:hAnsi="Times New Roman"/>
      <w:sz w:val="24"/>
      <w:szCs w:val="20"/>
      <w:lang w:val="fr-FR" w:eastAsia="pl-PL"/>
    </w:rPr>
  </w:style>
  <w:style w:type="paragraph" w:customStyle="1" w:styleId="para2">
    <w:name w:val="para2"/>
    <w:basedOn w:val="para1"/>
    <w:next w:val="Normalny"/>
    <w:qFormat/>
    <w:rsid w:val="00180C4C"/>
    <w:pPr>
      <w:spacing w:before="240"/>
      <w:ind w:left="567"/>
    </w:pPr>
  </w:style>
  <w:style w:type="paragraph" w:customStyle="1" w:styleId="TIT3">
    <w:name w:val="TIT3"/>
    <w:qFormat/>
    <w:rsid w:val="00180C4C"/>
    <w:rPr>
      <w:rFonts w:ascii="Times New Roman" w:eastAsia="Times New Roman" w:hAnsi="Times New Roman"/>
      <w:smallCaps/>
      <w:noProof/>
      <w:sz w:val="24"/>
    </w:rPr>
  </w:style>
  <w:style w:type="paragraph" w:styleId="HTML-wstpniesformatowany">
    <w:name w:val="HTML Preformatted"/>
    <w:basedOn w:val="Normalny"/>
    <w:link w:val="HTML-wstpniesformatowanyZnak1"/>
    <w:uiPriority w:val="99"/>
    <w:qFormat/>
    <w:rsid w:val="0018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HTML-wstpniesformatowanyZnak">
    <w:name w:val="HTML - wstępnie sformatowany Znak"/>
    <w:uiPriority w:val="99"/>
    <w:qFormat/>
    <w:rsid w:val="00180C4C"/>
    <w:rPr>
      <w:rFonts w:ascii="Consolas" w:hAnsi="Consolas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uiPriority w:val="99"/>
    <w:semiHidden/>
    <w:qFormat/>
    <w:rsid w:val="00180C4C"/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TekstpodstawowywcityZnakZnak">
    <w:name w:val="Tekst podstawowy wcięty Znak Znak"/>
    <w:qFormat/>
    <w:rsid w:val="00180C4C"/>
    <w:rPr>
      <w:rFonts w:ascii="Arial" w:hAnsi="Arial"/>
      <w:sz w:val="22"/>
      <w:lang w:val="pl-PL" w:eastAsia="pl-PL"/>
    </w:rPr>
  </w:style>
  <w:style w:type="paragraph" w:customStyle="1" w:styleId="Akapitzlist1">
    <w:name w:val="Akapit z listą1"/>
    <w:basedOn w:val="Normalny"/>
    <w:link w:val="ListParagraphChar"/>
    <w:qFormat/>
    <w:rsid w:val="00180C4C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paragraph" w:customStyle="1" w:styleId="-AKAPITZnakZnakZnak1ZnakZnakZnakZnakZnakZnakZnakZnakZnakZnakZnak">
    <w:name w:val="- AKAPIT Znak Znak Znak1 Znak Znak Znak Znak Znak Znak Znak Znak Znak Znak Znak"/>
    <w:basedOn w:val="Normalny"/>
    <w:qFormat/>
    <w:rsid w:val="00180C4C"/>
    <w:pPr>
      <w:spacing w:before="120" w:after="0" w:line="280" w:lineRule="exact"/>
      <w:ind w:left="360"/>
      <w:jc w:val="both"/>
    </w:pPr>
    <w:rPr>
      <w:rFonts w:ascii="PL SwitzerlandLight" w:eastAsia="Times New Roman" w:hAnsi="PL SwitzerlandLight"/>
      <w:iCs/>
      <w:sz w:val="20"/>
      <w:szCs w:val="18"/>
      <w:lang w:eastAsia="pl-PL"/>
    </w:rPr>
  </w:style>
  <w:style w:type="paragraph" w:customStyle="1" w:styleId="StylFranzArialNarrowInterliniapojedyncze">
    <w:name w:val="Styl Franz + Arial Narrow Interlinia:  pojedyncze"/>
    <w:basedOn w:val="Franz"/>
    <w:link w:val="StylFranzArialNarrowInterliniapojedynczeZnak3"/>
    <w:qFormat/>
    <w:rsid w:val="00180C4C"/>
    <w:pPr>
      <w:spacing w:line="240" w:lineRule="auto"/>
    </w:pPr>
    <w:rPr>
      <w:rFonts w:ascii="Arial Narrow" w:hAnsi="Arial Narrow"/>
      <w:lang w:val="x-none" w:eastAsia="x-none"/>
    </w:rPr>
  </w:style>
  <w:style w:type="character" w:customStyle="1" w:styleId="StylFranzArialNarrowInterliniapojedynczeZnak3">
    <w:name w:val="Styl Franz + Arial Narrow Interlinia:  pojedyncze Znak3"/>
    <w:link w:val="StylFranzArialNarrowInterliniapojedyncze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StylStylWYPUNKTOWANIEAutomatyczny">
    <w:name w:val="Styl Styl WYPUNKTOWANIE + Automatyczny"/>
    <w:basedOn w:val="StylWYPUNKTOWANIE"/>
    <w:uiPriority w:val="99"/>
    <w:qFormat/>
    <w:rsid w:val="00180C4C"/>
  </w:style>
  <w:style w:type="paragraph" w:customStyle="1" w:styleId="StylStylWYPUNKTOWANIEAutomatyczny1">
    <w:name w:val="Styl Styl WYPUNKTOWANIE + Automatyczny1"/>
    <w:basedOn w:val="StylWYPUNKTOWANIE"/>
    <w:uiPriority w:val="99"/>
    <w:qFormat/>
    <w:rsid w:val="00180C4C"/>
  </w:style>
  <w:style w:type="character" w:customStyle="1" w:styleId="arial12brownbold1">
    <w:name w:val="arial12brownbold1"/>
    <w:qFormat/>
    <w:rsid w:val="00180C4C"/>
    <w:rPr>
      <w:rFonts w:ascii="Arial" w:hAnsi="Arial"/>
      <w:b/>
      <w:color w:val="6A0000"/>
      <w:sz w:val="24"/>
      <w:u w:val="none"/>
      <w:effect w:val="none"/>
    </w:rPr>
  </w:style>
  <w:style w:type="character" w:customStyle="1" w:styleId="verdana9normal1">
    <w:name w:val="verdana9normal1"/>
    <w:qFormat/>
    <w:rsid w:val="00180C4C"/>
    <w:rPr>
      <w:rFonts w:ascii="Verdana" w:hAnsi="Verdana"/>
      <w:color w:val="000000"/>
      <w:sz w:val="18"/>
    </w:rPr>
  </w:style>
  <w:style w:type="character" w:customStyle="1" w:styleId="verdana8boldnormal1">
    <w:name w:val="verdana8boldnormal1"/>
    <w:qFormat/>
    <w:rsid w:val="00180C4C"/>
    <w:rPr>
      <w:rFonts w:ascii="Verdana" w:hAnsi="Verdana"/>
      <w:b/>
      <w:sz w:val="18"/>
    </w:rPr>
  </w:style>
  <w:style w:type="paragraph" w:customStyle="1" w:styleId="Tekstpodstawowywcity211">
    <w:name w:val="Tekst podstawowy wcięty 211"/>
    <w:basedOn w:val="Normalny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1">
    <w:name w:val="Tekst podstawowy 21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styleId="UyteHipercze">
    <w:name w:val="FollowedHyperlink"/>
    <w:unhideWhenUsed/>
    <w:rsid w:val="00180C4C"/>
    <w:rPr>
      <w:color w:val="800080"/>
      <w:u w:val="single"/>
    </w:rPr>
  </w:style>
  <w:style w:type="paragraph" w:customStyle="1" w:styleId="xl65">
    <w:name w:val="xl65"/>
    <w:basedOn w:val="Normalny"/>
    <w:qFormat/>
    <w:rsid w:val="00180C4C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6">
    <w:name w:val="xl66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7">
    <w:name w:val="xl67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8">
    <w:name w:val="xl68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9">
    <w:name w:val="xl6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0">
    <w:name w:val="xl70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1">
    <w:name w:val="xl71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2">
    <w:name w:val="xl72"/>
    <w:basedOn w:val="Normalny"/>
    <w:qFormat/>
    <w:rsid w:val="00180C4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3">
    <w:name w:val="xl73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4">
    <w:name w:val="xl74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5">
    <w:name w:val="xl75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6">
    <w:name w:val="xl76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7">
    <w:name w:val="xl77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8">
    <w:name w:val="xl78"/>
    <w:basedOn w:val="Normalny"/>
    <w:qFormat/>
    <w:rsid w:val="00180C4C"/>
    <w:pPr>
      <w:pBdr>
        <w:top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9">
    <w:name w:val="xl7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0">
    <w:name w:val="xl80"/>
    <w:basedOn w:val="Normalny"/>
    <w:qFormat/>
    <w:rsid w:val="00180C4C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customStyle="1" w:styleId="xl81">
    <w:name w:val="xl81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2">
    <w:name w:val="xl82"/>
    <w:basedOn w:val="Normalny"/>
    <w:qFormat/>
    <w:rsid w:val="00180C4C"/>
    <w:pPr>
      <w:pBdr>
        <w:top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character" w:customStyle="1" w:styleId="Stylwiadomocie-mail461">
    <w:name w:val="Styl wiadomości e-mail 461"/>
    <w:semiHidden/>
    <w:qFormat/>
    <w:rsid w:val="00180C4C"/>
    <w:rPr>
      <w:rFonts w:ascii="Arial" w:hAnsi="Arial"/>
      <w:color w:val="auto"/>
      <w:sz w:val="20"/>
    </w:rPr>
  </w:style>
  <w:style w:type="character" w:customStyle="1" w:styleId="Stylwiadomocie-mail123">
    <w:name w:val="Styl wiadomości e-mail 123"/>
    <w:semiHidden/>
    <w:qFormat/>
    <w:rsid w:val="00180C4C"/>
    <w:rPr>
      <w:rFonts w:ascii="Arial" w:hAnsi="Arial"/>
      <w:color w:val="auto"/>
      <w:sz w:val="20"/>
    </w:rPr>
  </w:style>
  <w:style w:type="paragraph" w:customStyle="1" w:styleId="-AKAPIT">
    <w:name w:val="- AKAPIT"/>
    <w:basedOn w:val="Normalny"/>
    <w:link w:val="-AKAPITZnak"/>
    <w:qFormat/>
    <w:rsid w:val="00180C4C"/>
    <w:pPr>
      <w:spacing w:before="120" w:after="0" w:line="260" w:lineRule="exact"/>
      <w:ind w:left="284"/>
      <w:jc w:val="both"/>
    </w:pPr>
    <w:rPr>
      <w:rFonts w:ascii="Verdana" w:eastAsia="Times New Roman" w:hAnsi="Verdana"/>
      <w:i/>
      <w:szCs w:val="20"/>
      <w:lang w:val="x-none" w:eastAsia="x-none"/>
    </w:rPr>
  </w:style>
  <w:style w:type="character" w:customStyle="1" w:styleId="-AKAPITZnak">
    <w:name w:val="- AKAPIT Znak"/>
    <w:link w:val="-AKAPIT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Podstawowy">
    <w:name w:val="Podstawowy"/>
    <w:basedOn w:val="Normalny"/>
    <w:autoRedefine/>
    <w:qFormat/>
    <w:rsid w:val="00180C4C"/>
    <w:pPr>
      <w:spacing w:after="0" w:line="312" w:lineRule="auto"/>
      <w:ind w:left="709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-AKAPIT-1">
    <w:name w:val="- AKAPIT - 1"/>
    <w:basedOn w:val="-AKAPIT"/>
    <w:link w:val="-AKAPIT-1Znak1"/>
    <w:qFormat/>
    <w:rsid w:val="00180C4C"/>
    <w:pPr>
      <w:spacing w:before="0"/>
    </w:pPr>
  </w:style>
  <w:style w:type="character" w:customStyle="1" w:styleId="-AKAPIT-1Znak1">
    <w:name w:val="- AKAPIT - 1 Znak1"/>
    <w:link w:val="-AKAPIT-1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Trim-normalny">
    <w:name w:val="Trim - normalny"/>
    <w:basedOn w:val="Normalny"/>
    <w:link w:val="Trim-normalnyZnak"/>
    <w:qFormat/>
    <w:rsid w:val="00180C4C"/>
    <w:pPr>
      <w:spacing w:before="240" w:after="0" w:line="276" w:lineRule="auto"/>
      <w:ind w:firstLine="284"/>
      <w:jc w:val="both"/>
    </w:pPr>
    <w:rPr>
      <w:rFonts w:eastAsia="Times New Roman"/>
      <w:sz w:val="22"/>
      <w:szCs w:val="20"/>
      <w:lang w:val="x-none" w:eastAsia="x-none"/>
    </w:rPr>
  </w:style>
  <w:style w:type="character" w:customStyle="1" w:styleId="Trim-normalnyZnak">
    <w:name w:val="Trim - normalny Znak"/>
    <w:link w:val="Trim-normalny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Trim111">
    <w:name w:val="Trim 1.1.1."/>
    <w:basedOn w:val="Trim-normalny"/>
    <w:qFormat/>
    <w:rsid w:val="00180C4C"/>
    <w:pPr>
      <w:numPr>
        <w:ilvl w:val="2"/>
        <w:numId w:val="6"/>
      </w:numPr>
      <w:tabs>
        <w:tab w:val="num" w:pos="360"/>
      </w:tabs>
      <w:spacing w:after="60" w:line="240" w:lineRule="auto"/>
      <w:ind w:left="0" w:firstLine="284"/>
      <w:jc w:val="left"/>
      <w:outlineLvl w:val="2"/>
    </w:pPr>
    <w:rPr>
      <w:b/>
    </w:rPr>
  </w:style>
  <w:style w:type="paragraph" w:customStyle="1" w:styleId="Trim11">
    <w:name w:val="Trim 1.1"/>
    <w:basedOn w:val="Trim-normalny"/>
    <w:link w:val="Trim11Znak"/>
    <w:qFormat/>
    <w:rsid w:val="00180C4C"/>
    <w:pPr>
      <w:numPr>
        <w:ilvl w:val="1"/>
        <w:numId w:val="6"/>
      </w:numPr>
      <w:spacing w:after="60" w:line="240" w:lineRule="auto"/>
      <w:jc w:val="left"/>
      <w:outlineLvl w:val="1"/>
    </w:pPr>
    <w:rPr>
      <w:b/>
      <w:smallCaps/>
    </w:rPr>
  </w:style>
  <w:style w:type="paragraph" w:customStyle="1" w:styleId="Trim1">
    <w:name w:val="Trim 1."/>
    <w:basedOn w:val="Trim-normalny"/>
    <w:link w:val="Trim1Znak"/>
    <w:qFormat/>
    <w:rsid w:val="00180C4C"/>
    <w:pPr>
      <w:numPr>
        <w:numId w:val="6"/>
      </w:numPr>
      <w:spacing w:after="60" w:line="240" w:lineRule="auto"/>
      <w:jc w:val="left"/>
      <w:outlineLvl w:val="0"/>
    </w:pPr>
    <w:rPr>
      <w:b/>
      <w:smallCaps/>
      <w:sz w:val="32"/>
      <w:szCs w:val="32"/>
    </w:rPr>
  </w:style>
  <w:style w:type="character" w:customStyle="1" w:styleId="Trim11Znak">
    <w:name w:val="Trim 1.1 Znak"/>
    <w:link w:val="Trim11"/>
    <w:qFormat/>
    <w:locked/>
    <w:rsid w:val="00180C4C"/>
    <w:rPr>
      <w:rFonts w:ascii="Arial Narrow" w:eastAsia="Times New Roman" w:hAnsi="Arial Narrow"/>
      <w:b/>
      <w:smallCaps/>
      <w:sz w:val="22"/>
      <w:lang w:val="x-none" w:eastAsia="x-none"/>
    </w:rPr>
  </w:style>
  <w:style w:type="character" w:customStyle="1" w:styleId="Trim1Znak">
    <w:name w:val="Trim 1. Znak"/>
    <w:link w:val="Trim1"/>
    <w:qFormat/>
    <w:locked/>
    <w:rsid w:val="00180C4C"/>
    <w:rPr>
      <w:rFonts w:ascii="Arial Narrow" w:eastAsia="Times New Roman" w:hAnsi="Arial Narrow"/>
      <w:b/>
      <w:smallCaps/>
      <w:sz w:val="32"/>
      <w:szCs w:val="32"/>
      <w:lang w:val="x-none" w:eastAsia="x-none"/>
    </w:rPr>
  </w:style>
  <w:style w:type="character" w:customStyle="1" w:styleId="WW-Absatz-Standardschriftart11111">
    <w:name w:val="WW-Absatz-Standardschriftart11111"/>
    <w:qFormat/>
    <w:rsid w:val="00180C4C"/>
  </w:style>
  <w:style w:type="paragraph" w:customStyle="1" w:styleId="NormalIndent10">
    <w:name w:val="Normal Indent 1.0"/>
    <w:basedOn w:val="Normalny"/>
    <w:link w:val="NormalIndent10Char"/>
    <w:qFormat/>
    <w:rsid w:val="00180C4C"/>
    <w:pPr>
      <w:keepLines/>
      <w:spacing w:before="80" w:after="0" w:line="240" w:lineRule="auto"/>
      <w:ind w:left="1152"/>
    </w:pPr>
    <w:rPr>
      <w:rFonts w:eastAsia="Times New Roman"/>
      <w:sz w:val="24"/>
      <w:szCs w:val="24"/>
      <w:lang w:eastAsia="pl-PL"/>
    </w:rPr>
  </w:style>
  <w:style w:type="character" w:customStyle="1" w:styleId="NormalIndent10Char">
    <w:name w:val="Normal Indent 1.0 Char"/>
    <w:link w:val="NormalIndent10"/>
    <w:qFormat/>
    <w:rsid w:val="00180C4C"/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Bullet2">
    <w:name w:val="Bullet 2"/>
    <w:basedOn w:val="Normalny"/>
    <w:link w:val="Bullet2Char"/>
    <w:qFormat/>
    <w:rsid w:val="00180C4C"/>
    <w:pPr>
      <w:numPr>
        <w:numId w:val="7"/>
      </w:numPr>
      <w:spacing w:before="120" w:after="0" w:line="240" w:lineRule="auto"/>
      <w:jc w:val="both"/>
    </w:pPr>
    <w:rPr>
      <w:rFonts w:eastAsia="Times New Roman"/>
      <w:sz w:val="24"/>
      <w:szCs w:val="24"/>
      <w:lang w:eastAsia="pl-PL"/>
    </w:rPr>
  </w:style>
  <w:style w:type="character" w:customStyle="1" w:styleId="Bullet2Char">
    <w:name w:val="Bullet 2 Char"/>
    <w:link w:val="Bullet2"/>
    <w:qFormat/>
    <w:rsid w:val="00180C4C"/>
    <w:rPr>
      <w:rFonts w:ascii="Arial Narrow" w:eastAsia="Times New Roman" w:hAnsi="Arial Narrow"/>
      <w:sz w:val="24"/>
      <w:szCs w:val="24"/>
    </w:rPr>
  </w:style>
  <w:style w:type="paragraph" w:styleId="Listapunktowana4">
    <w:name w:val="List Bullet 4"/>
    <w:basedOn w:val="Normalny"/>
    <w:unhideWhenUsed/>
    <w:qFormat/>
    <w:rsid w:val="00180C4C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bWordHeading3">
    <w:name w:val="TebWord_Heading 3"/>
    <w:basedOn w:val="TebWordHeading2"/>
    <w:next w:val="Normalny"/>
    <w:autoRedefine/>
    <w:qFormat/>
    <w:rsid w:val="00180C4C"/>
    <w:pPr>
      <w:numPr>
        <w:ilvl w:val="2"/>
      </w:numPr>
      <w:spacing w:before="240"/>
      <w:outlineLvl w:val="2"/>
    </w:pPr>
    <w:rPr>
      <w:szCs w:val="22"/>
      <w:lang w:eastAsia="pl-PL"/>
    </w:rPr>
  </w:style>
  <w:style w:type="paragraph" w:customStyle="1" w:styleId="TebWordHeading2">
    <w:name w:val="TebWord_Heading 2"/>
    <w:basedOn w:val="TebWordHeading1"/>
    <w:next w:val="Normalny"/>
    <w:qFormat/>
    <w:rsid w:val="00180C4C"/>
    <w:pPr>
      <w:numPr>
        <w:ilvl w:val="1"/>
      </w:numPr>
      <w:outlineLvl w:val="1"/>
    </w:pPr>
    <w:rPr>
      <w:sz w:val="22"/>
    </w:rPr>
  </w:style>
  <w:style w:type="paragraph" w:customStyle="1" w:styleId="TebWordHeading1">
    <w:name w:val="TebWord_Heading 1"/>
    <w:basedOn w:val="Normalny"/>
    <w:next w:val="Normalny"/>
    <w:qFormat/>
    <w:rsid w:val="00AF66CE"/>
    <w:pPr>
      <w:numPr>
        <w:numId w:val="9"/>
      </w:numPr>
      <w:spacing w:before="120" w:after="120" w:line="240" w:lineRule="exact"/>
      <w:jc w:val="both"/>
      <w:outlineLvl w:val="0"/>
    </w:pPr>
    <w:rPr>
      <w:rFonts w:ascii="Arial" w:eastAsia="Times New Roman" w:hAnsi="Arial"/>
      <w:b/>
      <w:sz w:val="24"/>
      <w:szCs w:val="24"/>
    </w:rPr>
  </w:style>
  <w:style w:type="paragraph" w:customStyle="1" w:styleId="TebWordHeading4">
    <w:name w:val="TebWord_Heading 4"/>
    <w:basedOn w:val="TebWordHeading3"/>
    <w:next w:val="Normalny"/>
    <w:qFormat/>
    <w:rsid w:val="00180C4C"/>
    <w:pPr>
      <w:numPr>
        <w:ilvl w:val="3"/>
      </w:numPr>
      <w:outlineLvl w:val="3"/>
    </w:pPr>
    <w:rPr>
      <w:sz w:val="19"/>
    </w:rPr>
  </w:style>
  <w:style w:type="numbering" w:customStyle="1" w:styleId="Lista01">
    <w:name w:val="Lista 01"/>
    <w:rsid w:val="00180C4C"/>
    <w:pPr>
      <w:numPr>
        <w:numId w:val="28"/>
      </w:numPr>
    </w:pPr>
  </w:style>
  <w:style w:type="paragraph" w:customStyle="1" w:styleId="Wysunicieobszarutekstu">
    <w:name w:val="Wysunięcie obszaru tekstu"/>
    <w:basedOn w:val="Normalny"/>
    <w:qFormat/>
    <w:rsid w:val="00180C4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180C4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W8Num20z6">
    <w:name w:val="WW8Num20z6"/>
    <w:rsid w:val="00180C4C"/>
  </w:style>
  <w:style w:type="character" w:customStyle="1" w:styleId="WW8Num17z1">
    <w:name w:val="WW8Num17z1"/>
    <w:rsid w:val="00180C4C"/>
    <w:rPr>
      <w:rFonts w:ascii="Courier New" w:hAnsi="Courier New" w:cs="Courier New" w:hint="default"/>
    </w:rPr>
  </w:style>
  <w:style w:type="paragraph" w:customStyle="1" w:styleId="Style31">
    <w:name w:val="Style31"/>
    <w:basedOn w:val="Normalny"/>
    <w:rsid w:val="00180C4C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AkapitzlistZnak">
    <w:name w:val="Akapit z listą Znak"/>
    <w:aliases w:val="Lista - poziom 1 Znak,Wypunktowanie Znak,List Paragraph Znak"/>
    <w:link w:val="Akapitzlist"/>
    <w:uiPriority w:val="99"/>
    <w:locked/>
    <w:rsid w:val="00180C4C"/>
    <w:rPr>
      <w:rFonts w:ascii="Arial Narrow" w:hAnsi="Arial Narrow"/>
      <w:sz w:val="16"/>
    </w:rPr>
  </w:style>
  <w:style w:type="paragraph" w:customStyle="1" w:styleId="StylTK5">
    <w:name w:val="StylTK5"/>
    <w:basedOn w:val="Tekstpodstawowy"/>
    <w:link w:val="StylTK5Znak"/>
    <w:autoRedefine/>
    <w:uiPriority w:val="99"/>
    <w:rsid w:val="00180C4C"/>
    <w:pPr>
      <w:spacing w:after="0" w:line="360" w:lineRule="auto"/>
      <w:jc w:val="both"/>
    </w:pPr>
    <w:rPr>
      <w:rFonts w:eastAsia="Times New Roman" w:cs="Arial"/>
      <w:sz w:val="22"/>
      <w:lang w:val="en-US"/>
    </w:rPr>
  </w:style>
  <w:style w:type="character" w:customStyle="1" w:styleId="StylTK5Znak">
    <w:name w:val="StylTK5 Znak"/>
    <w:link w:val="StylTK5"/>
    <w:uiPriority w:val="99"/>
    <w:locked/>
    <w:rsid w:val="00180C4C"/>
    <w:rPr>
      <w:rFonts w:ascii="Arial Narrow" w:eastAsia="Times New Roman" w:hAnsi="Arial Narrow" w:cs="Arial"/>
      <w:lang w:val="en-US"/>
    </w:rPr>
  </w:style>
  <w:style w:type="character" w:customStyle="1" w:styleId="FontStyle71">
    <w:name w:val="Font Style71"/>
    <w:uiPriority w:val="99"/>
    <w:rsid w:val="00180C4C"/>
    <w:rPr>
      <w:rFonts w:ascii="Arial" w:hAnsi="Arial" w:cs="Arial"/>
      <w:color w:val="000000"/>
      <w:sz w:val="18"/>
      <w:szCs w:val="18"/>
    </w:rPr>
  </w:style>
  <w:style w:type="character" w:customStyle="1" w:styleId="FontStyle70">
    <w:name w:val="Font Style70"/>
    <w:uiPriority w:val="99"/>
    <w:rsid w:val="00180C4C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0">
    <w:name w:val="Style10"/>
    <w:basedOn w:val="Normalny"/>
    <w:rsid w:val="00180C4C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C0352B"/>
  </w:style>
  <w:style w:type="character" w:customStyle="1" w:styleId="czeinternetowe">
    <w:name w:val="Łącze internetowe"/>
    <w:uiPriority w:val="99"/>
    <w:rsid w:val="00C0352B"/>
    <w:rPr>
      <w:color w:val="0000FF"/>
      <w:u w:val="single"/>
    </w:rPr>
  </w:style>
  <w:style w:type="character" w:customStyle="1" w:styleId="Wyrnienie">
    <w:name w:val="Wyróżnienie"/>
    <w:uiPriority w:val="1"/>
    <w:qFormat/>
    <w:rsid w:val="00C0352B"/>
    <w:rPr>
      <w:i/>
    </w:rPr>
  </w:style>
  <w:style w:type="character" w:customStyle="1" w:styleId="Zakotwiczenieprzypisukocowego">
    <w:name w:val="Zakotwiczenie przypisu końcowego"/>
    <w:rsid w:val="00C0352B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C0352B"/>
    <w:rPr>
      <w:vertAlign w:val="superscript"/>
    </w:rPr>
  </w:style>
  <w:style w:type="character" w:customStyle="1" w:styleId="Odwiedzoneczeinternetowe">
    <w:name w:val="Odwiedzone łącze internetowe"/>
    <w:uiPriority w:val="99"/>
    <w:semiHidden/>
    <w:unhideWhenUsed/>
    <w:rsid w:val="00C0352B"/>
    <w:rPr>
      <w:color w:val="800080"/>
      <w:u w:val="single"/>
    </w:rPr>
  </w:style>
  <w:style w:type="character" w:styleId="Tekstzastpczy">
    <w:name w:val="Placeholder Text"/>
    <w:uiPriority w:val="99"/>
    <w:qFormat/>
    <w:rsid w:val="00C0352B"/>
    <w:rPr>
      <w:color w:val="808080"/>
    </w:rPr>
  </w:style>
  <w:style w:type="character" w:customStyle="1" w:styleId="lrzxr">
    <w:name w:val="lrzxr"/>
    <w:basedOn w:val="Domylnaczcionkaakapitu"/>
    <w:qFormat/>
    <w:rsid w:val="00C0352B"/>
  </w:style>
  <w:style w:type="character" w:customStyle="1" w:styleId="czeindeksu">
    <w:name w:val="Łącze indeksu"/>
    <w:qFormat/>
    <w:rsid w:val="00C0352B"/>
  </w:style>
  <w:style w:type="character" w:customStyle="1" w:styleId="CITE">
    <w:name w:val="CITE"/>
    <w:qFormat/>
    <w:rsid w:val="00C0352B"/>
    <w:rPr>
      <w:i/>
    </w:rPr>
  </w:style>
  <w:style w:type="character" w:customStyle="1" w:styleId="CODE">
    <w:name w:val="CODE"/>
    <w:qFormat/>
    <w:rsid w:val="00C0352B"/>
    <w:rPr>
      <w:rFonts w:ascii="Courier New" w:hAnsi="Courier New"/>
      <w:sz w:val="20"/>
    </w:rPr>
  </w:style>
  <w:style w:type="character" w:customStyle="1" w:styleId="Keyboard">
    <w:name w:val="Keyboard"/>
    <w:qFormat/>
    <w:rsid w:val="00C0352B"/>
    <w:rPr>
      <w:rFonts w:ascii="Courier New" w:hAnsi="Courier New"/>
      <w:b/>
      <w:sz w:val="20"/>
    </w:rPr>
  </w:style>
  <w:style w:type="character" w:customStyle="1" w:styleId="Sample">
    <w:name w:val="Sample"/>
    <w:qFormat/>
    <w:rsid w:val="00C0352B"/>
    <w:rPr>
      <w:rFonts w:ascii="Courier New" w:hAnsi="Courier New"/>
    </w:rPr>
  </w:style>
  <w:style w:type="character" w:customStyle="1" w:styleId="Typewriter">
    <w:name w:val="Typewriter"/>
    <w:qFormat/>
    <w:rsid w:val="00C0352B"/>
    <w:rPr>
      <w:rFonts w:ascii="Courier New" w:hAnsi="Courier New"/>
      <w:sz w:val="20"/>
    </w:rPr>
  </w:style>
  <w:style w:type="character" w:customStyle="1" w:styleId="HTMLMarkup">
    <w:name w:val="HTML Markup"/>
    <w:qFormat/>
    <w:rsid w:val="00C0352B"/>
    <w:rPr>
      <w:vanish/>
      <w:color w:val="FF0000"/>
    </w:rPr>
  </w:style>
  <w:style w:type="character" w:customStyle="1" w:styleId="Comment">
    <w:name w:val="Comment"/>
    <w:qFormat/>
    <w:rsid w:val="00C0352B"/>
    <w:rPr>
      <w:vanish/>
    </w:rPr>
  </w:style>
  <w:style w:type="paragraph" w:styleId="Lista">
    <w:name w:val="List"/>
    <w:basedOn w:val="Tekstpodstawowy"/>
    <w:rsid w:val="00C0352B"/>
    <w:pPr>
      <w:suppressAutoHyphens/>
      <w:spacing w:line="360" w:lineRule="auto"/>
      <w:jc w:val="both"/>
    </w:pPr>
    <w:rPr>
      <w:rFonts w:ascii="Arial" w:eastAsia="Arial" w:hAnsi="Arial" w:cs="Mangal"/>
      <w:i/>
      <w:sz w:val="22"/>
      <w:szCs w:val="24"/>
      <w:lang w:eastAsia="pl-PL"/>
    </w:rPr>
  </w:style>
  <w:style w:type="paragraph" w:customStyle="1" w:styleId="Indeks">
    <w:name w:val="Indeks"/>
    <w:basedOn w:val="Normalny"/>
    <w:qFormat/>
    <w:rsid w:val="00C0352B"/>
    <w:pPr>
      <w:suppressLineNumbers/>
      <w:suppressAutoHyphens/>
      <w:spacing w:before="100" w:after="100" w:line="240" w:lineRule="auto"/>
    </w:pPr>
    <w:rPr>
      <w:rFonts w:ascii="Times New Roman" w:eastAsia="Arial" w:hAnsi="Times New Roman" w:cs="Mangal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FSpkt">
    <w:name w:val="FS pkt *"/>
    <w:basedOn w:val="Normalny"/>
    <w:qFormat/>
    <w:rsid w:val="00C0352B"/>
    <w:pPr>
      <w:numPr>
        <w:numId w:val="11"/>
      </w:numPr>
      <w:suppressAutoHyphens/>
      <w:spacing w:before="60" w:after="60" w:line="360" w:lineRule="auto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FSpkt1">
    <w:name w:val="FS pkt 1"/>
    <w:basedOn w:val="Normalny"/>
    <w:autoRedefine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  <w:jc w:val="both"/>
    </w:pPr>
    <w:rPr>
      <w:rFonts w:ascii="Arial" w:eastAsia="Arial" w:hAnsi="Arial" w:cs="Arial"/>
      <w:sz w:val="22"/>
      <w:szCs w:val="24"/>
      <w:lang w:eastAsia="en-GB"/>
    </w:rPr>
  </w:style>
  <w:style w:type="paragraph" w:customStyle="1" w:styleId="FSpkt-">
    <w:name w:val="FS pkt -"/>
    <w:basedOn w:val="Normalny"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Stopka1">
    <w:name w:val="Stopka1"/>
    <w:qFormat/>
    <w:rsid w:val="00C0352B"/>
    <w:pPr>
      <w:suppressAutoHyphens/>
    </w:pPr>
    <w:rPr>
      <w:rFonts w:ascii="TimesNewRomanPS" w:eastAsia="Times New Roman" w:hAnsi="TimesNewRomanPS"/>
      <w:color w:val="000000"/>
      <w:szCs w:val="24"/>
    </w:rPr>
  </w:style>
  <w:style w:type="paragraph" w:customStyle="1" w:styleId="Nagwektabeli">
    <w:name w:val="Nagłówek tabeli"/>
    <w:basedOn w:val="Zawartotabeli"/>
    <w:qFormat/>
    <w:rsid w:val="00C0352B"/>
    <w:pPr>
      <w:spacing w:before="100" w:after="100"/>
      <w:jc w:val="center"/>
    </w:pPr>
    <w:rPr>
      <w:b/>
      <w:bCs/>
      <w:kern w:val="2"/>
    </w:rPr>
  </w:style>
  <w:style w:type="paragraph" w:customStyle="1" w:styleId="Standardowy1">
    <w:name w:val="Standardowy1"/>
    <w:qFormat/>
    <w:rsid w:val="00C0352B"/>
    <w:pPr>
      <w:suppressAutoHyphens/>
    </w:pPr>
    <w:rPr>
      <w:rFonts w:ascii="Times New Roman" w:hAnsi="Times New Roman"/>
    </w:rPr>
  </w:style>
  <w:style w:type="paragraph" w:customStyle="1" w:styleId="DefinitionTerm">
    <w:name w:val="Definition Term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DefinitionList">
    <w:name w:val="Definition List"/>
    <w:basedOn w:val="Normalny"/>
    <w:qFormat/>
    <w:rsid w:val="00C0352B"/>
    <w:pPr>
      <w:suppressAutoHyphens/>
      <w:spacing w:before="100" w:after="100" w:line="240" w:lineRule="auto"/>
      <w:ind w:lef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H1">
    <w:name w:val="H1"/>
    <w:basedOn w:val="Normalny"/>
    <w:qFormat/>
    <w:rsid w:val="00C0352B"/>
    <w:pPr>
      <w:keepNext/>
      <w:suppressAutoHyphens/>
      <w:spacing w:before="100" w:after="100" w:line="240" w:lineRule="auto"/>
      <w:outlineLvl w:val="1"/>
    </w:pPr>
    <w:rPr>
      <w:rFonts w:ascii="Times New Roman" w:eastAsia="Arial" w:hAnsi="Times New Roman" w:cs="Courier New"/>
      <w:b/>
      <w:kern w:val="2"/>
      <w:sz w:val="48"/>
      <w:szCs w:val="24"/>
      <w:lang w:eastAsia="pl-PL"/>
    </w:rPr>
  </w:style>
  <w:style w:type="paragraph" w:customStyle="1" w:styleId="H2">
    <w:name w:val="H2"/>
    <w:basedOn w:val="Normalny"/>
    <w:qFormat/>
    <w:rsid w:val="00C0352B"/>
    <w:pPr>
      <w:keepNext/>
      <w:suppressAutoHyphens/>
      <w:spacing w:before="100" w:after="100" w:line="240" w:lineRule="auto"/>
      <w:outlineLvl w:val="2"/>
    </w:pPr>
    <w:rPr>
      <w:rFonts w:ascii="Times New Roman" w:eastAsia="Arial" w:hAnsi="Times New Roman" w:cs="Courier New"/>
      <w:b/>
      <w:sz w:val="36"/>
      <w:szCs w:val="24"/>
      <w:lang w:eastAsia="pl-PL"/>
    </w:rPr>
  </w:style>
  <w:style w:type="paragraph" w:customStyle="1" w:styleId="H3">
    <w:name w:val="H3"/>
    <w:basedOn w:val="Normalny"/>
    <w:qFormat/>
    <w:rsid w:val="00C0352B"/>
    <w:pPr>
      <w:keepNext/>
      <w:suppressAutoHyphens/>
      <w:spacing w:before="100" w:after="100" w:line="240" w:lineRule="auto"/>
      <w:outlineLvl w:val="3"/>
    </w:pPr>
    <w:rPr>
      <w:rFonts w:ascii="Times New Roman" w:eastAsia="Arial" w:hAnsi="Times New Roman" w:cs="Courier New"/>
      <w:b/>
      <w:sz w:val="28"/>
      <w:szCs w:val="24"/>
      <w:lang w:eastAsia="pl-PL"/>
    </w:rPr>
  </w:style>
  <w:style w:type="paragraph" w:customStyle="1" w:styleId="H4">
    <w:name w:val="H4"/>
    <w:basedOn w:val="Normalny"/>
    <w:qFormat/>
    <w:rsid w:val="00C0352B"/>
    <w:pPr>
      <w:keepNext/>
      <w:suppressAutoHyphens/>
      <w:spacing w:before="100" w:after="100" w:line="240" w:lineRule="auto"/>
      <w:outlineLvl w:val="4"/>
    </w:pPr>
    <w:rPr>
      <w:rFonts w:ascii="Times New Roman" w:eastAsia="Arial" w:hAnsi="Times New Roman" w:cs="Courier New"/>
      <w:b/>
      <w:sz w:val="24"/>
      <w:szCs w:val="24"/>
      <w:lang w:eastAsia="pl-PL"/>
    </w:rPr>
  </w:style>
  <w:style w:type="paragraph" w:customStyle="1" w:styleId="H5">
    <w:name w:val="H5"/>
    <w:basedOn w:val="Normalny"/>
    <w:qFormat/>
    <w:rsid w:val="00C0352B"/>
    <w:pPr>
      <w:keepNext/>
      <w:suppressAutoHyphens/>
      <w:spacing w:before="100" w:after="100" w:line="240" w:lineRule="auto"/>
      <w:outlineLvl w:val="5"/>
    </w:pPr>
    <w:rPr>
      <w:rFonts w:ascii="Times New Roman" w:eastAsia="Arial" w:hAnsi="Times New Roman" w:cs="Courier New"/>
      <w:b/>
      <w:sz w:val="20"/>
      <w:szCs w:val="24"/>
      <w:lang w:eastAsia="pl-PL"/>
    </w:rPr>
  </w:style>
  <w:style w:type="paragraph" w:customStyle="1" w:styleId="H6">
    <w:name w:val="H6"/>
    <w:basedOn w:val="Normalny"/>
    <w:qFormat/>
    <w:rsid w:val="00C0352B"/>
    <w:pPr>
      <w:keepNext/>
      <w:suppressAutoHyphens/>
      <w:spacing w:before="100" w:after="100" w:line="240" w:lineRule="auto"/>
      <w:outlineLvl w:val="6"/>
    </w:pPr>
    <w:rPr>
      <w:rFonts w:ascii="Times New Roman" w:eastAsia="Arial" w:hAnsi="Times New Roman" w:cs="Courier New"/>
      <w:b/>
      <w:szCs w:val="24"/>
      <w:lang w:eastAsia="pl-PL"/>
    </w:rPr>
  </w:style>
  <w:style w:type="paragraph" w:customStyle="1" w:styleId="Address">
    <w:name w:val="Address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i/>
      <w:sz w:val="24"/>
      <w:szCs w:val="24"/>
      <w:lang w:eastAsia="pl-PL"/>
    </w:rPr>
  </w:style>
  <w:style w:type="paragraph" w:customStyle="1" w:styleId="Blockquote">
    <w:name w:val="Blockquote"/>
    <w:basedOn w:val="Normalny"/>
    <w:qFormat/>
    <w:rsid w:val="00C0352B"/>
    <w:pPr>
      <w:suppressAutoHyphens/>
      <w:spacing w:before="100" w:after="100" w:line="240" w:lineRule="auto"/>
      <w:ind w:left="360" w:righ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Preformatted">
    <w:name w:val="Preformatted"/>
    <w:basedOn w:val="Normalny"/>
    <w:qFormat/>
    <w:rsid w:val="00C0352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240" w:lineRule="auto"/>
    </w:pPr>
    <w:rPr>
      <w:rFonts w:ascii="Courier New" w:eastAsia="Arial" w:hAnsi="Courier New" w:cs="Courier New"/>
      <w:sz w:val="20"/>
      <w:szCs w:val="24"/>
      <w:lang w:eastAsia="pl-PL"/>
    </w:rPr>
  </w:style>
  <w:style w:type="paragraph" w:customStyle="1" w:styleId="z-BottomofForm">
    <w:name w:val="z-Bottom of Form"/>
    <w:qFormat/>
    <w:rsid w:val="00C0352B"/>
    <w:pPr>
      <w:pBdr>
        <w:top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">
    <w:name w:val="z-Top of Form"/>
    <w:qFormat/>
    <w:rsid w:val="00C0352B"/>
    <w:pPr>
      <w:pBdr>
        <w:bottom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numbering" w:customStyle="1" w:styleId="Lista011">
    <w:name w:val="Lista 011"/>
    <w:qFormat/>
    <w:rsid w:val="00C0352B"/>
  </w:style>
  <w:style w:type="table" w:customStyle="1" w:styleId="Tabela-Siatka1">
    <w:name w:val="Tabela - Siatka1"/>
    <w:basedOn w:val="Standardowy"/>
    <w:next w:val="Tabela-Siatka"/>
    <w:uiPriority w:val="59"/>
    <w:rsid w:val="00C0352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Z1">
    <w:name w:val="ZAZ_1"/>
    <w:basedOn w:val="Normalny"/>
    <w:next w:val="Normalny"/>
    <w:autoRedefine/>
    <w:rsid w:val="0052242A"/>
    <w:pPr>
      <w:numPr>
        <w:numId w:val="12"/>
      </w:numPr>
      <w:spacing w:after="0" w:line="288" w:lineRule="auto"/>
      <w:ind w:left="397" w:hanging="397"/>
      <w:jc w:val="both"/>
    </w:pPr>
    <w:rPr>
      <w:rFonts w:ascii="Arial" w:hAnsi="Arial"/>
      <w:b/>
      <w:sz w:val="22"/>
      <w:szCs w:val="24"/>
      <w:lang w:eastAsia="ar-SA"/>
    </w:rPr>
  </w:style>
  <w:style w:type="paragraph" w:customStyle="1" w:styleId="ZAZ11">
    <w:name w:val="ZAZ_1.1"/>
    <w:basedOn w:val="ZAZ1"/>
    <w:next w:val="Normalny"/>
    <w:rsid w:val="0052242A"/>
    <w:pPr>
      <w:numPr>
        <w:ilvl w:val="1"/>
      </w:numPr>
    </w:pPr>
  </w:style>
  <w:style w:type="paragraph" w:customStyle="1" w:styleId="ZAZ111">
    <w:name w:val="ZAZ_1.1.1"/>
    <w:basedOn w:val="ZAZ11"/>
    <w:next w:val="Normalny"/>
    <w:rsid w:val="0052242A"/>
    <w:pPr>
      <w:numPr>
        <w:ilvl w:val="2"/>
      </w:numPr>
    </w:pPr>
  </w:style>
  <w:style w:type="paragraph" w:customStyle="1" w:styleId="podakapit">
    <w:name w:val="podakapit"/>
    <w:basedOn w:val="Akapitzlist"/>
    <w:link w:val="podakapitZnak"/>
    <w:qFormat/>
    <w:rsid w:val="0023607A"/>
    <w:pPr>
      <w:widowControl w:val="0"/>
      <w:numPr>
        <w:ilvl w:val="1"/>
        <w:numId w:val="13"/>
      </w:numPr>
      <w:autoSpaceDE w:val="0"/>
      <w:autoSpaceDN w:val="0"/>
      <w:adjustRightInd w:val="0"/>
      <w:spacing w:after="0" w:line="264" w:lineRule="auto"/>
      <w:outlineLvl w:val="0"/>
    </w:pPr>
    <w:rPr>
      <w:rFonts w:eastAsia="Times New Roman" w:cs="Arial"/>
      <w:sz w:val="24"/>
      <w:szCs w:val="24"/>
      <w:lang w:eastAsia="pl-PL"/>
    </w:rPr>
  </w:style>
  <w:style w:type="character" w:customStyle="1" w:styleId="podakapitZnak">
    <w:name w:val="podakapit Znak"/>
    <w:link w:val="podakapit"/>
    <w:rsid w:val="0023607A"/>
    <w:rPr>
      <w:rFonts w:ascii="Arial Narrow" w:eastAsia="Times New Roman" w:hAnsi="Arial Narrow" w:cs="Arial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769FC"/>
    <w:pPr>
      <w:keepLines/>
      <w:spacing w:before="480" w:after="0" w:line="276" w:lineRule="auto"/>
      <w:ind w:left="0" w:firstLine="0"/>
      <w:outlineLvl w:val="9"/>
    </w:pPr>
    <w:rPr>
      <w:rFonts w:ascii="Calibri Light" w:hAnsi="Calibri Light"/>
      <w:bCs/>
      <w:smallCaps w:val="0"/>
      <w:color w:val="2F5496"/>
      <w:kern w:val="0"/>
      <w:sz w:val="28"/>
      <w:szCs w:val="28"/>
    </w:rPr>
  </w:style>
  <w:style w:type="paragraph" w:customStyle="1" w:styleId="STRTYT">
    <w:name w:val="STR_TYT"/>
    <w:basedOn w:val="Normalny"/>
    <w:qFormat/>
    <w:rsid w:val="00AB54E7"/>
    <w:pPr>
      <w:suppressAutoHyphens/>
      <w:autoSpaceDE w:val="0"/>
      <w:autoSpaceDN w:val="0"/>
      <w:adjustRightInd w:val="0"/>
      <w:spacing w:after="0" w:line="288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table" w:styleId="Tabela-Profesjonalny">
    <w:name w:val="Table Professional"/>
    <w:basedOn w:val="Standardowy"/>
    <w:rsid w:val="001831A3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GA">
    <w:name w:val="AGA"/>
    <w:basedOn w:val="Tekstpodstawowy"/>
    <w:rsid w:val="001831A3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OOKMAN12GMINA">
    <w:name w:val="BOOKMAN 12_GMINA"/>
    <w:basedOn w:val="Normalny"/>
    <w:rsid w:val="001831A3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1"/>
    <w:rsid w:val="001831A3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character" w:customStyle="1" w:styleId="MapadokumentuZnak">
    <w:name w:val="Mapa dokumentu Znak"/>
    <w:rsid w:val="001831A3"/>
    <w:rPr>
      <w:rFonts w:ascii="Segoe UI" w:hAnsi="Segoe UI" w:cs="Segoe UI"/>
      <w:sz w:val="16"/>
      <w:szCs w:val="16"/>
      <w:lang w:eastAsia="en-US"/>
    </w:rPr>
  </w:style>
  <w:style w:type="character" w:customStyle="1" w:styleId="MapadokumentuZnak1">
    <w:name w:val="Mapa dokumentu Znak1"/>
    <w:link w:val="Mapadokumentu"/>
    <w:rsid w:val="001831A3"/>
    <w:rPr>
      <w:rFonts w:ascii="Tahoma" w:eastAsia="Times New Roman" w:hAnsi="Tahoma"/>
      <w:sz w:val="24"/>
      <w:szCs w:val="24"/>
      <w:shd w:val="clear" w:color="auto" w:fill="000080"/>
    </w:rPr>
  </w:style>
  <w:style w:type="paragraph" w:customStyle="1" w:styleId="Nagwek10">
    <w:name w:val="Nagłówek 10"/>
    <w:basedOn w:val="Nagwek"/>
    <w:next w:val="Tekstpodstawowy"/>
    <w:rsid w:val="001831A3"/>
    <w:pPr>
      <w:keepNext/>
      <w:tabs>
        <w:tab w:val="clear" w:pos="4536"/>
        <w:tab w:val="clear" w:pos="9072"/>
        <w:tab w:val="num" w:pos="1485"/>
      </w:tabs>
      <w:suppressAutoHyphens/>
      <w:spacing w:before="240" w:after="120"/>
      <w:ind w:left="1485" w:hanging="360"/>
    </w:pPr>
    <w:rPr>
      <w:rFonts w:ascii="Arial" w:eastAsia="Lucida Sans Unicode" w:hAnsi="Arial" w:cs="Lucida Sans Unicode"/>
      <w:b/>
      <w:bCs/>
      <w:sz w:val="21"/>
      <w:szCs w:val="21"/>
      <w:lang w:eastAsia="ar-SA"/>
    </w:rPr>
  </w:style>
  <w:style w:type="paragraph" w:customStyle="1" w:styleId="WW-Tekstpodstawowy2">
    <w:name w:val="WW-Tekst podstawowy 2"/>
    <w:basedOn w:val="Normalny"/>
    <w:rsid w:val="001831A3"/>
    <w:pPr>
      <w:widowControl w:val="0"/>
      <w:suppressAutoHyphens/>
      <w:autoSpaceDE w:val="0"/>
      <w:spacing w:after="0" w:line="360" w:lineRule="auto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831A3"/>
    <w:pPr>
      <w:suppressAutoHyphens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1831A3"/>
    <w:pPr>
      <w:suppressAutoHyphens/>
      <w:spacing w:after="0" w:line="240" w:lineRule="auto"/>
      <w:ind w:left="708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FR1">
    <w:name w:val="FR1"/>
    <w:uiPriority w:val="99"/>
    <w:rsid w:val="001831A3"/>
    <w:pPr>
      <w:widowControl w:val="0"/>
      <w:spacing w:before="740" w:after="280"/>
      <w:ind w:left="40"/>
    </w:pPr>
    <w:rPr>
      <w:rFonts w:ascii="Times New Roman" w:eastAsia="Times New Roman" w:hAnsi="Times New Roman"/>
      <w:snapToGrid w:val="0"/>
      <w:sz w:val="24"/>
    </w:rPr>
  </w:style>
  <w:style w:type="paragraph" w:styleId="Podtytu">
    <w:name w:val="Subtitle"/>
    <w:basedOn w:val="Normalny"/>
    <w:link w:val="PodtytuZnak"/>
    <w:qFormat/>
    <w:rsid w:val="001831A3"/>
    <w:pPr>
      <w:spacing w:after="60" w:line="240" w:lineRule="auto"/>
      <w:jc w:val="center"/>
      <w:outlineLvl w:val="1"/>
    </w:pPr>
    <w:rPr>
      <w:rFonts w:ascii="Arial" w:eastAsia="Times New Roman" w:hAnsi="Arial" w:cs="Arial"/>
      <w:noProof/>
      <w:sz w:val="24"/>
      <w:szCs w:val="24"/>
      <w:lang w:eastAsia="pl-PL"/>
    </w:rPr>
  </w:style>
  <w:style w:type="character" w:customStyle="1" w:styleId="PodtytuZnak">
    <w:name w:val="Podtytuł Znak"/>
    <w:link w:val="Podtytu"/>
    <w:rsid w:val="001831A3"/>
    <w:rPr>
      <w:rFonts w:ascii="Arial" w:eastAsia="Times New Roman" w:hAnsi="Arial" w:cs="Arial"/>
      <w:noProof/>
      <w:sz w:val="24"/>
      <w:szCs w:val="24"/>
    </w:rPr>
  </w:style>
  <w:style w:type="paragraph" w:customStyle="1" w:styleId="SEC">
    <w:name w:val="SEC"/>
    <w:basedOn w:val="Normalny"/>
    <w:rsid w:val="001831A3"/>
    <w:pPr>
      <w:widowControl w:val="0"/>
      <w:spacing w:before="120" w:after="0" w:line="360" w:lineRule="auto"/>
      <w:jc w:val="both"/>
    </w:pPr>
    <w:rPr>
      <w:rFonts w:ascii="Tahoma" w:eastAsia="Times New Roman" w:hAnsi="Tahoma"/>
      <w:snapToGrid w:val="0"/>
      <w:color w:val="000080"/>
      <w:sz w:val="22"/>
      <w:szCs w:val="20"/>
      <w:lang w:eastAsia="en-GB"/>
    </w:rPr>
  </w:style>
  <w:style w:type="paragraph" w:customStyle="1" w:styleId="Normalny2">
    <w:name w:val="Normalny2"/>
    <w:rsid w:val="001831A3"/>
    <w:pPr>
      <w:spacing w:after="60"/>
    </w:pPr>
    <w:rPr>
      <w:rFonts w:ascii="Times New Roman" w:eastAsia="Times New Roman" w:hAnsi="Times New Roman"/>
      <w:snapToGrid w:val="0"/>
      <w:sz w:val="24"/>
    </w:rPr>
  </w:style>
  <w:style w:type="paragraph" w:customStyle="1" w:styleId="Body3Text3Indent22">
    <w:name w:val="Body3.Text3.Indent.22"/>
    <w:basedOn w:val="Normalny"/>
    <w:rsid w:val="001831A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paragraph" w:customStyle="1" w:styleId="Standard">
    <w:name w:val="Standard"/>
    <w:rsid w:val="001831A3"/>
    <w:pPr>
      <w:widowControl w:val="0"/>
      <w:suppressAutoHyphens/>
      <w:autoSpaceDE w:val="0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uiPriority w:val="99"/>
    <w:rsid w:val="001831A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WW-Nagwek">
    <w:name w:val="WW-Nagłówek"/>
    <w:basedOn w:val="Normalny"/>
    <w:next w:val="Tekstpodstawowy"/>
    <w:rsid w:val="001831A3"/>
    <w:pPr>
      <w:keepNext/>
      <w:suppressAutoHyphens/>
      <w:spacing w:before="240" w:after="120" w:line="240" w:lineRule="auto"/>
    </w:pPr>
    <w:rPr>
      <w:rFonts w:ascii="Arial" w:eastAsia="Lucida Sans Unicode" w:hAnsi="Arial" w:cs="Lucida Sans Unicode"/>
      <w:sz w:val="28"/>
      <w:szCs w:val="28"/>
      <w:lang w:eastAsia="ar-SA"/>
    </w:rPr>
  </w:style>
  <w:style w:type="paragraph" w:customStyle="1" w:styleId="WW-Tekstpodstawowywcity3">
    <w:name w:val="WW-Tekst podstawowy wcięty 3"/>
    <w:basedOn w:val="Normalny"/>
    <w:rsid w:val="001831A3"/>
    <w:pPr>
      <w:suppressAutoHyphens/>
      <w:spacing w:after="0" w:line="240" w:lineRule="auto"/>
      <w:ind w:left="703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rsid w:val="001831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1831A3"/>
    <w:rPr>
      <w:rFonts w:ascii="Courier New" w:eastAsia="Times New Roman" w:hAnsi="Courier New" w:cs="Courier New"/>
    </w:rPr>
  </w:style>
  <w:style w:type="paragraph" w:styleId="Lista5">
    <w:name w:val="List 5"/>
    <w:basedOn w:val="Normalny"/>
    <w:rsid w:val="001831A3"/>
    <w:pPr>
      <w:spacing w:after="0" w:line="240" w:lineRule="auto"/>
      <w:ind w:left="1415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831A3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rsid w:val="001831A3"/>
    <w:rPr>
      <w:vertAlign w:val="superscript"/>
    </w:rPr>
  </w:style>
  <w:style w:type="paragraph" w:customStyle="1" w:styleId="StylTK6">
    <w:name w:val="StylTK6"/>
    <w:basedOn w:val="Tekstpodstawowy"/>
    <w:autoRedefine/>
    <w:uiPriority w:val="99"/>
    <w:rsid w:val="001831A3"/>
    <w:pPr>
      <w:numPr>
        <w:numId w:val="15"/>
      </w:numPr>
      <w:spacing w:after="0" w:line="240" w:lineRule="auto"/>
      <w:ind w:left="1418" w:hanging="142"/>
      <w:jc w:val="both"/>
    </w:pPr>
    <w:rPr>
      <w:rFonts w:ascii="Arial" w:eastAsia="Times New Roman" w:hAnsi="Arial" w:cs="Arial"/>
      <w:color w:val="C00000"/>
      <w:sz w:val="22"/>
      <w:lang w:val="en-US"/>
    </w:rPr>
  </w:style>
  <w:style w:type="paragraph" w:customStyle="1" w:styleId="StylTK7">
    <w:name w:val="StylTK7"/>
    <w:basedOn w:val="Tekstpodstawowy"/>
    <w:autoRedefine/>
    <w:uiPriority w:val="99"/>
    <w:rsid w:val="001831A3"/>
    <w:pPr>
      <w:numPr>
        <w:ilvl w:val="1"/>
        <w:numId w:val="15"/>
      </w:numPr>
      <w:spacing w:line="276" w:lineRule="auto"/>
      <w:ind w:left="0" w:firstLine="0"/>
    </w:pPr>
    <w:rPr>
      <w:rFonts w:ascii="Calibri" w:eastAsia="Times New Roman" w:hAnsi="Calibri" w:cs="Calibri"/>
      <w:sz w:val="22"/>
      <w:lang w:val="en-US"/>
    </w:rPr>
  </w:style>
  <w:style w:type="character" w:customStyle="1" w:styleId="TekstzwykyZnak">
    <w:name w:val="Tekst zwykły Znak"/>
    <w:uiPriority w:val="99"/>
    <w:rsid w:val="001831A3"/>
    <w:rPr>
      <w:rFonts w:ascii="Arial" w:hAnsi="Arial" w:cs="Times New Roman"/>
      <w:sz w:val="24"/>
      <w:lang w:val="pl-PL" w:eastAsia="pl-PL" w:bidi="ar-SA"/>
    </w:rPr>
  </w:style>
  <w:style w:type="paragraph" w:customStyle="1" w:styleId="Style16">
    <w:name w:val="Style16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251" w:lineRule="exact"/>
      <w:ind w:hanging="425"/>
      <w:jc w:val="both"/>
    </w:pPr>
    <w:rPr>
      <w:rFonts w:eastAsia="Times New Roman" w:cs="Arial"/>
      <w:sz w:val="22"/>
      <w:szCs w:val="24"/>
      <w:lang w:eastAsia="pl-PL"/>
    </w:rPr>
  </w:style>
  <w:style w:type="paragraph" w:customStyle="1" w:styleId="Style48">
    <w:name w:val="Style48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paragraph" w:customStyle="1" w:styleId="artur">
    <w:name w:val="artur"/>
    <w:basedOn w:val="Normalny"/>
    <w:uiPriority w:val="99"/>
    <w:rsid w:val="001831A3"/>
    <w:pPr>
      <w:suppressLineNumbers/>
      <w:tabs>
        <w:tab w:val="center" w:pos="0"/>
      </w:tabs>
      <w:spacing w:after="0" w:line="320" w:lineRule="atLeast"/>
      <w:jc w:val="both"/>
    </w:pPr>
    <w:rPr>
      <w:rFonts w:eastAsia="Times New Roman" w:cs="Arial"/>
      <w:spacing w:val="20"/>
      <w:sz w:val="22"/>
      <w:lang w:eastAsia="pl-PL"/>
    </w:rPr>
  </w:style>
  <w:style w:type="character" w:customStyle="1" w:styleId="ZnakZnak">
    <w:name w:val="Znak Znak"/>
    <w:uiPriority w:val="99"/>
    <w:rsid w:val="001831A3"/>
    <w:rPr>
      <w:rFonts w:cs="Times New Roman"/>
      <w:b/>
      <w:sz w:val="24"/>
      <w:lang w:val="pl-PL" w:eastAsia="pl-PL" w:bidi="ar-SA"/>
    </w:rPr>
  </w:style>
  <w:style w:type="paragraph" w:styleId="Lista2">
    <w:name w:val="List 2"/>
    <w:basedOn w:val="Normalny"/>
    <w:uiPriority w:val="99"/>
    <w:unhideWhenUsed/>
    <w:rsid w:val="001831A3"/>
    <w:pPr>
      <w:spacing w:after="200" w:line="276" w:lineRule="auto"/>
      <w:ind w:left="566" w:hanging="283"/>
      <w:contextualSpacing/>
    </w:pPr>
    <w:rPr>
      <w:rFonts w:ascii="Calibri" w:eastAsia="Times New Roman" w:hAnsi="Calibri"/>
      <w:sz w:val="22"/>
      <w:lang w:eastAsia="pl-PL"/>
    </w:rPr>
  </w:style>
  <w:style w:type="character" w:customStyle="1" w:styleId="apple-converted-space">
    <w:name w:val="apple-converted-space"/>
    <w:rsid w:val="001831A3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831A3"/>
    <w:pPr>
      <w:spacing w:after="200" w:line="276" w:lineRule="auto"/>
      <w:ind w:left="360" w:firstLine="360"/>
    </w:pPr>
    <w:rPr>
      <w:rFonts w:ascii="Calibri" w:eastAsia="Times New Roman" w:hAnsi="Calibri"/>
      <w:sz w:val="22"/>
      <w:lang w:eastAsia="pl-PL"/>
    </w:rPr>
  </w:style>
  <w:style w:type="character" w:customStyle="1" w:styleId="Tekstpodstawowyzwciciem2Znak">
    <w:name w:val="Tekst podstawowy z wcięciem 2 Znak"/>
    <w:link w:val="Tekstpodstawowyzwciciem2"/>
    <w:uiPriority w:val="99"/>
    <w:rsid w:val="001831A3"/>
    <w:rPr>
      <w:rFonts w:ascii="Arial Narrow" w:eastAsia="Times New Roman" w:hAnsi="Arial Narrow"/>
      <w:sz w:val="22"/>
      <w:szCs w:val="22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qFormat/>
    <w:rsid w:val="001831A3"/>
    <w:pPr>
      <w:spacing w:after="0" w:line="240" w:lineRule="auto"/>
      <w:ind w:firstLine="36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1831A3"/>
    <w:rPr>
      <w:rFonts w:ascii="Times New Roman" w:eastAsia="Times New Roman" w:hAnsi="Times New Roman"/>
      <w:noProof/>
      <w:sz w:val="24"/>
      <w:szCs w:val="24"/>
    </w:rPr>
  </w:style>
  <w:style w:type="paragraph" w:styleId="Indeks1">
    <w:name w:val="index 1"/>
    <w:basedOn w:val="Normalny"/>
    <w:next w:val="Normalny"/>
    <w:autoRedefine/>
    <w:uiPriority w:val="99"/>
    <w:unhideWhenUsed/>
    <w:rsid w:val="001831A3"/>
    <w:pPr>
      <w:spacing w:after="0" w:line="240" w:lineRule="auto"/>
      <w:ind w:left="240" w:hanging="24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paragraph" w:styleId="Nagwekindeksu">
    <w:name w:val="index heading"/>
    <w:basedOn w:val="Normalny"/>
    <w:next w:val="Indeks1"/>
    <w:rsid w:val="001831A3"/>
    <w:pPr>
      <w:tabs>
        <w:tab w:val="left" w:pos="737"/>
      </w:tabs>
      <w:spacing w:after="0" w:line="360" w:lineRule="auto"/>
      <w:jc w:val="both"/>
    </w:pPr>
    <w:rPr>
      <w:rFonts w:ascii="Century Gothic" w:eastAsia="Times New Roman" w:hAnsi="Century Gothic"/>
      <w:sz w:val="20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1831A3"/>
    <w:rPr>
      <w:rFonts w:eastAsia="Times New Roman"/>
      <w:sz w:val="22"/>
      <w:szCs w:val="22"/>
      <w:lang w:eastAsia="en-US"/>
    </w:rPr>
  </w:style>
  <w:style w:type="paragraph" w:customStyle="1" w:styleId="Lista22">
    <w:name w:val="Lista 22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Akapitzlist2">
    <w:name w:val="Akapit z listą2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21">
    <w:name w:val="Lista 21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32">
    <w:name w:val="Lista 32"/>
    <w:basedOn w:val="Normalny"/>
    <w:rsid w:val="001831A3"/>
    <w:pPr>
      <w:suppressAutoHyphens/>
      <w:spacing w:after="120" w:line="276" w:lineRule="auto"/>
      <w:ind w:left="849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1">
    <w:name w:val="Tekst podstawowy z wcięciem 21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xl63">
    <w:name w:val="xl63"/>
    <w:basedOn w:val="Normalny"/>
    <w:rsid w:val="0018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1831A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1831A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18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1831A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1831A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7">
    <w:name w:val="xl87"/>
    <w:basedOn w:val="Normalny"/>
    <w:rsid w:val="001831A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8">
    <w:name w:val="xl88"/>
    <w:basedOn w:val="Normalny"/>
    <w:rsid w:val="001831A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9">
    <w:name w:val="xl89"/>
    <w:basedOn w:val="Normalny"/>
    <w:rsid w:val="001831A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0">
    <w:name w:val="xl90"/>
    <w:basedOn w:val="Normalny"/>
    <w:rsid w:val="001831A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1">
    <w:name w:val="xl91"/>
    <w:basedOn w:val="Normalny"/>
    <w:rsid w:val="001831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normalny1">
    <w:name w:val="normalny1"/>
    <w:basedOn w:val="Normalny"/>
    <w:rsid w:val="001831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0">
    <w:name w:val="Normalny1"/>
    <w:rsid w:val="00043213"/>
    <w:pPr>
      <w:suppressAutoHyphens/>
    </w:pPr>
    <w:rPr>
      <w:rFonts w:asciiTheme="minorHAnsi" w:eastAsia="ヒラギノ角ゴ Pro W3" w:hAnsiTheme="minorHAnsi"/>
      <w:color w:val="000000"/>
      <w:sz w:val="22"/>
      <w:lang w:eastAsia="ar-SA"/>
    </w:rPr>
  </w:style>
  <w:style w:type="paragraph" w:customStyle="1" w:styleId="Style141">
    <w:name w:val="Style141"/>
    <w:basedOn w:val="Normalny"/>
    <w:rsid w:val="001831A3"/>
    <w:pPr>
      <w:spacing w:after="0" w:line="254" w:lineRule="exact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CharStyle52">
    <w:name w:val="CharStyle52"/>
    <w:rsid w:val="001831A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22"/>
      <w:szCs w:val="22"/>
    </w:rPr>
  </w:style>
  <w:style w:type="character" w:customStyle="1" w:styleId="FontStyle31">
    <w:name w:val="Font Style31"/>
    <w:uiPriority w:val="99"/>
    <w:rsid w:val="001831A3"/>
    <w:rPr>
      <w:rFonts w:ascii="Arial" w:hAnsi="Arial" w:cs="Arial"/>
      <w:color w:val="000000"/>
      <w:sz w:val="20"/>
      <w:szCs w:val="20"/>
    </w:rPr>
  </w:style>
  <w:style w:type="character" w:customStyle="1" w:styleId="WW8Num12z1">
    <w:name w:val="WW8Num12z1"/>
    <w:rsid w:val="001831A3"/>
    <w:rPr>
      <w:rFonts w:ascii="OpenSymbol" w:hAnsi="OpenSymbol" w:cs="OpenSymbol"/>
    </w:rPr>
  </w:style>
  <w:style w:type="paragraph" w:customStyle="1" w:styleId="Akapitzlist3">
    <w:name w:val="Akapit z listą3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2">
    <w:name w:val="Tekst podstawowy z wcięciem 22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Style21">
    <w:name w:val="Style21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  <w:ind w:hanging="353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ronatytuowanazwadokumentacjiwznaczniku">
    <w:name w:val="Strona tytułowa_nazwa dokumentacji w znaczniku"/>
    <w:basedOn w:val="Normalny"/>
    <w:next w:val="Bezodstpw"/>
    <w:link w:val="Stronatytuowanazwadokumentacjiwznacznik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color w:val="FFFFFF"/>
      <w:sz w:val="32"/>
      <w:szCs w:val="24"/>
      <w:lang w:eastAsia="pl-PL"/>
    </w:rPr>
  </w:style>
  <w:style w:type="character" w:customStyle="1" w:styleId="StronatytuowanazwadokumentacjiwznacznikuZnak">
    <w:name w:val="Strona tytułowa_nazwa dokumentacji w znaczniku Znak"/>
    <w:link w:val="Stronatytuowanazwadokumentacjiwznaczniku"/>
    <w:rsid w:val="001831A3"/>
    <w:rPr>
      <w:rFonts w:ascii="Arial" w:eastAsia="Arial" w:hAnsi="Arial"/>
      <w:b/>
      <w:color w:val="FFFFFF"/>
      <w:sz w:val="32"/>
      <w:szCs w:val="24"/>
    </w:rPr>
  </w:style>
  <w:style w:type="paragraph" w:customStyle="1" w:styleId="Nazwazadania">
    <w:name w:val="Nazwa zadania"/>
    <w:basedOn w:val="Normalny"/>
    <w:link w:val="NazwazadaniaZnak"/>
    <w:rsid w:val="001831A3"/>
    <w:pPr>
      <w:spacing w:after="200" w:line="276" w:lineRule="auto"/>
      <w:jc w:val="center"/>
    </w:pPr>
    <w:rPr>
      <w:rFonts w:ascii="Arial" w:eastAsia="Arial" w:hAnsi="Arial"/>
      <w:sz w:val="30"/>
      <w:szCs w:val="30"/>
      <w:lang w:eastAsia="pl-PL"/>
    </w:rPr>
  </w:style>
  <w:style w:type="character" w:customStyle="1" w:styleId="NazwazadaniaZnak">
    <w:name w:val="Nazwa zadania Znak"/>
    <w:link w:val="Nazwazadania"/>
    <w:rsid w:val="001831A3"/>
    <w:rPr>
      <w:rFonts w:ascii="Arial" w:eastAsia="Arial" w:hAnsi="Arial"/>
      <w:sz w:val="30"/>
      <w:szCs w:val="30"/>
    </w:rPr>
  </w:style>
  <w:style w:type="paragraph" w:customStyle="1" w:styleId="Stronatytuowanazwaobiektu">
    <w:name w:val="Strona tytułowa_nazwa obiektu"/>
    <w:basedOn w:val="Normalny"/>
    <w:link w:val="Stronatytuowanazwaobiekt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8"/>
      <w:szCs w:val="28"/>
      <w:lang w:eastAsia="pl-PL"/>
    </w:rPr>
  </w:style>
  <w:style w:type="character" w:customStyle="1" w:styleId="StronatytuowanazwaobiektuZnak">
    <w:name w:val="Strona tytułowa_nazwa obiektu Znak"/>
    <w:link w:val="Stronatytuowanazwaobiektu"/>
    <w:rsid w:val="001831A3"/>
    <w:rPr>
      <w:rFonts w:ascii="Arial" w:eastAsia="Arial" w:hAnsi="Arial"/>
      <w:b/>
      <w:bCs/>
      <w:color w:val="000000"/>
      <w:sz w:val="28"/>
      <w:szCs w:val="28"/>
    </w:rPr>
  </w:style>
  <w:style w:type="paragraph" w:customStyle="1" w:styleId="Stronatytuowanumertomu">
    <w:name w:val="Strona tytułowa_numer tomu"/>
    <w:basedOn w:val="Normalny"/>
    <w:link w:val="Stronatytuowanumertom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30"/>
      <w:szCs w:val="30"/>
      <w:lang w:eastAsia="pl-PL"/>
    </w:rPr>
  </w:style>
  <w:style w:type="character" w:customStyle="1" w:styleId="StronatytuowanumertomuZnak">
    <w:name w:val="Strona tytułowa_numer tomu Znak"/>
    <w:link w:val="Stronatytuowanumertomu"/>
    <w:rsid w:val="001831A3"/>
    <w:rPr>
      <w:rFonts w:ascii="Arial" w:eastAsia="Arial" w:hAnsi="Arial"/>
      <w:b/>
      <w:bCs/>
      <w:color w:val="000000"/>
      <w:sz w:val="30"/>
      <w:szCs w:val="30"/>
    </w:rPr>
  </w:style>
  <w:style w:type="paragraph" w:customStyle="1" w:styleId="Stronatytuowanazwabrany">
    <w:name w:val="Strona tytułowa_nazwa branży"/>
    <w:basedOn w:val="Normalny"/>
    <w:link w:val="Stronatytuowanazwabrany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i/>
      <w:iCs/>
      <w:color w:val="000000"/>
      <w:sz w:val="30"/>
      <w:szCs w:val="30"/>
      <w:lang w:eastAsia="pl-PL"/>
    </w:rPr>
  </w:style>
  <w:style w:type="character" w:customStyle="1" w:styleId="StronatytuowanazwabranyZnak">
    <w:name w:val="Strona tytułowa_nazwa branży Znak"/>
    <w:link w:val="Stronatytuowanazwabrany"/>
    <w:rsid w:val="001831A3"/>
    <w:rPr>
      <w:rFonts w:ascii="Arial" w:eastAsia="Arial" w:hAnsi="Arial"/>
      <w:b/>
      <w:bCs/>
      <w:i/>
      <w:iCs/>
      <w:color w:val="000000"/>
      <w:sz w:val="30"/>
      <w:szCs w:val="30"/>
    </w:rPr>
  </w:style>
  <w:style w:type="paragraph" w:customStyle="1" w:styleId="Stronatytuowainwestor">
    <w:name w:val="Strona tytułowa_inwestor"/>
    <w:aliases w:val="wykonawca,lokalizacja"/>
    <w:basedOn w:val="Normalny"/>
    <w:link w:val="Stronatytuowainwestor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bCs/>
      <w:color w:val="003380"/>
      <w:sz w:val="20"/>
      <w:szCs w:val="20"/>
      <w:lang w:eastAsia="pl-PL"/>
    </w:rPr>
  </w:style>
  <w:style w:type="character" w:customStyle="1" w:styleId="StronatytuowainwestorZnak">
    <w:name w:val="Strona tytułowa_inwestor Znak"/>
    <w:aliases w:val="wykonawca Znak,lokalizacja Znak"/>
    <w:link w:val="Stronatytuowainwestor"/>
    <w:rsid w:val="001831A3"/>
    <w:rPr>
      <w:rFonts w:ascii="Arial" w:eastAsia="Arial" w:hAnsi="Arial"/>
      <w:b/>
      <w:bCs/>
      <w:color w:val="003380"/>
    </w:rPr>
  </w:style>
  <w:style w:type="paragraph" w:customStyle="1" w:styleId="Stronatytuowanazwainwestora">
    <w:name w:val="Strona tytułowa_nazwa inwestora"/>
    <w:aliases w:val="wykonawcy,lokalizacji"/>
    <w:basedOn w:val="Normalny"/>
    <w:link w:val="Stronatytuowanazwainwestor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color w:val="000000"/>
      <w:sz w:val="20"/>
      <w:szCs w:val="20"/>
      <w:lang w:eastAsia="pl-PL"/>
    </w:rPr>
  </w:style>
  <w:style w:type="character" w:customStyle="1" w:styleId="StronatytuowanazwainwestoraZnak">
    <w:name w:val="Strona tytułowa_nazwa inwestora Znak"/>
    <w:aliases w:val="wykonawcy Znak,lokalizacji Znak"/>
    <w:link w:val="Stronatytuowanazwainwestora"/>
    <w:rsid w:val="001831A3"/>
    <w:rPr>
      <w:rFonts w:ascii="Arial" w:eastAsia="Arial" w:hAnsi="Arial"/>
      <w:b/>
      <w:color w:val="000000"/>
    </w:rPr>
  </w:style>
  <w:style w:type="paragraph" w:customStyle="1" w:styleId="Stronatytuowanumeregzemplarza">
    <w:name w:val="Strona tytułowa_numer egzemplarza"/>
    <w:basedOn w:val="Normalny"/>
    <w:link w:val="Stronatytuowanumeregzemplarz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18"/>
      <w:szCs w:val="18"/>
      <w:lang w:eastAsia="pl-PL"/>
    </w:rPr>
  </w:style>
  <w:style w:type="character" w:customStyle="1" w:styleId="StronatytuowanumeregzemplarzaZnak">
    <w:name w:val="Strona tytułowa_numer egzemplarza Znak"/>
    <w:link w:val="Stronatytuowanumeregzemplarza"/>
    <w:rsid w:val="001831A3"/>
    <w:rPr>
      <w:rFonts w:ascii="Arial" w:eastAsia="Arial" w:hAnsi="Arial"/>
      <w:color w:val="000000"/>
      <w:sz w:val="18"/>
      <w:szCs w:val="18"/>
    </w:rPr>
  </w:style>
  <w:style w:type="paragraph" w:customStyle="1" w:styleId="Stronatytuowanumerdokumentacji">
    <w:name w:val="Strona tytułowa_numer dokumentacji"/>
    <w:basedOn w:val="Normalny"/>
    <w:link w:val="Stronatytuowanumerdokumentacji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20"/>
      <w:szCs w:val="20"/>
      <w:lang w:eastAsia="pl-PL"/>
    </w:rPr>
  </w:style>
  <w:style w:type="character" w:customStyle="1" w:styleId="StronatytuowanumerdokumentacjiZnak">
    <w:name w:val="Strona tytułowa_numer dokumentacji Znak"/>
    <w:link w:val="Stronatytuowanumerdokumentacji"/>
    <w:rsid w:val="001831A3"/>
    <w:rPr>
      <w:rFonts w:ascii="Arial" w:eastAsia="Arial" w:hAnsi="Arial"/>
      <w:color w:val="000000"/>
    </w:rPr>
  </w:style>
  <w:style w:type="character" w:styleId="Odwoanieintensywne">
    <w:name w:val="Intense Reference"/>
    <w:uiPriority w:val="32"/>
    <w:rsid w:val="001831A3"/>
    <w:rPr>
      <w:b/>
      <w:bCs/>
      <w:smallCaps/>
      <w:color w:val="D9DADB"/>
      <w:spacing w:val="5"/>
      <w:u w:val="single"/>
    </w:rPr>
  </w:style>
  <w:style w:type="paragraph" w:customStyle="1" w:styleId="Stronazpodpisamitytudokumentacji">
    <w:name w:val="Strona z podpisami_tytuł dokumentacji"/>
    <w:link w:val="StronazpodpisamitytudokumentacjiZnak"/>
    <w:rsid w:val="001831A3"/>
    <w:pPr>
      <w:spacing w:after="200" w:line="276" w:lineRule="auto"/>
      <w:jc w:val="center"/>
    </w:pPr>
    <w:rPr>
      <w:rFonts w:ascii="Arial" w:eastAsia="Arial" w:hAnsi="Arial"/>
      <w:b/>
      <w:bCs/>
      <w:caps/>
      <w:color w:val="000000"/>
      <w:sz w:val="40"/>
      <w:szCs w:val="40"/>
    </w:rPr>
  </w:style>
  <w:style w:type="character" w:customStyle="1" w:styleId="StronazpodpisamitytudokumentacjiZnak">
    <w:name w:val="Strona z podpisami_tytuł dokumentacji Znak"/>
    <w:link w:val="Stronazpodpisamitytudokumentacji"/>
    <w:rsid w:val="001831A3"/>
    <w:rPr>
      <w:rFonts w:ascii="Arial" w:eastAsia="Arial" w:hAnsi="Arial"/>
      <w:b/>
      <w:bCs/>
      <w:caps/>
      <w:color w:val="000000"/>
      <w:sz w:val="40"/>
      <w:szCs w:val="40"/>
    </w:rPr>
  </w:style>
  <w:style w:type="paragraph" w:customStyle="1" w:styleId="Stronazpodpisaminazwazadania">
    <w:name w:val="Strona z podpisami_nazwa zadania"/>
    <w:link w:val="StronazpodpisaminazwazadaniaZnak"/>
    <w:rsid w:val="001831A3"/>
    <w:pPr>
      <w:spacing w:after="200" w:line="276" w:lineRule="auto"/>
      <w:jc w:val="center"/>
    </w:pPr>
    <w:rPr>
      <w:rFonts w:ascii="Arial" w:eastAsia="Arial" w:hAnsi="Arial"/>
      <w:color w:val="000000"/>
      <w:sz w:val="30"/>
      <w:szCs w:val="30"/>
    </w:rPr>
  </w:style>
  <w:style w:type="character" w:customStyle="1" w:styleId="StronazpodpisaminazwazadaniaZnak">
    <w:name w:val="Strona z podpisami_nazwa zadania Znak"/>
    <w:link w:val="Stronazpodpisaminazwazadania"/>
    <w:rsid w:val="001831A3"/>
    <w:rPr>
      <w:rFonts w:ascii="Arial" w:eastAsia="Arial" w:hAnsi="Arial"/>
      <w:color w:val="000000"/>
      <w:sz w:val="30"/>
      <w:szCs w:val="30"/>
    </w:rPr>
  </w:style>
  <w:style w:type="paragraph" w:customStyle="1" w:styleId="Stronazpodpisaminagwekwtabeli">
    <w:name w:val="Strona z podpisami_nagłówek w tabeli"/>
    <w:basedOn w:val="Normalny"/>
    <w:link w:val="Stronazpodpisaminagwekwtabeli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4"/>
      <w:szCs w:val="24"/>
      <w:lang w:eastAsia="pl-PL"/>
    </w:rPr>
  </w:style>
  <w:style w:type="paragraph" w:customStyle="1" w:styleId="Stronazpodpisamizawartotabeli">
    <w:name w:val="Strona z podpisami_zawartość tabeli"/>
    <w:basedOn w:val="Normalny"/>
    <w:link w:val="StronazpodpisamizawartotabeliZnak"/>
    <w:rsid w:val="001831A3"/>
    <w:pPr>
      <w:autoSpaceDE w:val="0"/>
      <w:autoSpaceDN w:val="0"/>
      <w:adjustRightInd w:val="0"/>
      <w:spacing w:after="0" w:line="288" w:lineRule="auto"/>
      <w:ind w:left="283"/>
      <w:jc w:val="both"/>
      <w:textAlignment w:val="center"/>
    </w:pPr>
    <w:rPr>
      <w:rFonts w:ascii="Arial" w:eastAsia="Arial" w:hAnsi="Arial"/>
      <w:color w:val="000000"/>
      <w:sz w:val="24"/>
      <w:szCs w:val="24"/>
      <w:lang w:eastAsia="pl-PL"/>
    </w:rPr>
  </w:style>
  <w:style w:type="character" w:customStyle="1" w:styleId="StronazpodpisaminagwekwtabeliZnak">
    <w:name w:val="Strona z podpisami_nagłówek w tabeli Znak"/>
    <w:link w:val="Stronazpodpisaminagwekwtabeli"/>
    <w:rsid w:val="001831A3"/>
    <w:rPr>
      <w:rFonts w:ascii="Arial" w:eastAsia="Arial" w:hAnsi="Arial"/>
      <w:b/>
      <w:bCs/>
      <w:color w:val="000000"/>
      <w:sz w:val="24"/>
      <w:szCs w:val="24"/>
    </w:rPr>
  </w:style>
  <w:style w:type="character" w:customStyle="1" w:styleId="StronazpodpisamizawartotabeliZnak">
    <w:name w:val="Strona z podpisami_zawartość tabeli Znak"/>
    <w:link w:val="Stronazpodpisamizawartotabeli"/>
    <w:rsid w:val="001831A3"/>
    <w:rPr>
      <w:rFonts w:ascii="Arial" w:eastAsia="Arial" w:hAnsi="Arial"/>
      <w:color w:val="000000"/>
      <w:sz w:val="24"/>
      <w:szCs w:val="24"/>
    </w:rPr>
  </w:style>
  <w:style w:type="paragraph" w:customStyle="1" w:styleId="Spiszawartocinagwek">
    <w:name w:val="Spis zawartości_nagłówek"/>
    <w:basedOn w:val="Normalny"/>
    <w:link w:val="Spiszawartocinagwek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32"/>
      <w:szCs w:val="32"/>
      <w:lang w:eastAsia="pl-PL"/>
    </w:rPr>
  </w:style>
  <w:style w:type="paragraph" w:customStyle="1" w:styleId="Spiszawartocipoziom1">
    <w:name w:val="Spis zawartości_poziom1"/>
    <w:basedOn w:val="Normalny"/>
    <w:link w:val="Spiszawartocipoziom1Znak"/>
    <w:rsid w:val="001831A3"/>
    <w:pPr>
      <w:spacing w:after="200" w:line="276" w:lineRule="auto"/>
      <w:jc w:val="both"/>
    </w:pPr>
    <w:rPr>
      <w:rFonts w:ascii="Arial" w:eastAsia="Arial" w:hAnsi="Arial"/>
      <w:b/>
      <w:sz w:val="24"/>
      <w:szCs w:val="26"/>
      <w:lang w:eastAsia="pl-PL"/>
    </w:rPr>
  </w:style>
  <w:style w:type="character" w:customStyle="1" w:styleId="SpiszawartocinagwekZnak">
    <w:name w:val="Spis zawartości_nagłówek Znak"/>
    <w:link w:val="Spiszawartocinagwek"/>
    <w:rsid w:val="001831A3"/>
    <w:rPr>
      <w:rFonts w:ascii="Arial" w:eastAsia="Arial" w:hAnsi="Arial"/>
      <w:b/>
      <w:caps/>
      <w:sz w:val="32"/>
      <w:szCs w:val="32"/>
    </w:rPr>
  </w:style>
  <w:style w:type="paragraph" w:customStyle="1" w:styleId="Spiszawartocipoziom2i3">
    <w:name w:val="Spis zawartości_poziom 2 i 3"/>
    <w:basedOn w:val="Normalny"/>
    <w:link w:val="Spiszawartocipoziom2i3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Spiszawartocipoziom1Znak">
    <w:name w:val="Spis zawartości_poziom1 Znak"/>
    <w:link w:val="Spiszawartocipoziom1"/>
    <w:rsid w:val="001831A3"/>
    <w:rPr>
      <w:rFonts w:ascii="Arial" w:eastAsia="Arial" w:hAnsi="Arial"/>
      <w:b/>
      <w:sz w:val="24"/>
      <w:szCs w:val="26"/>
    </w:rPr>
  </w:style>
  <w:style w:type="character" w:customStyle="1" w:styleId="Spiszawartocipoziom2i3Znak">
    <w:name w:val="Spis zawartości_poziom 2 i 3 Znak"/>
    <w:link w:val="Spiszawartocipoziom2i3"/>
    <w:rsid w:val="001831A3"/>
    <w:rPr>
      <w:rFonts w:ascii="Arial" w:eastAsia="Arial" w:hAnsi="Arial"/>
    </w:rPr>
  </w:style>
  <w:style w:type="paragraph" w:customStyle="1" w:styleId="Nagwekwykazurysunkwizacznikw">
    <w:name w:val="Nagłówek wykazu rysunków i załączników"/>
    <w:basedOn w:val="Normalny"/>
    <w:link w:val="Nagwekwykazurysunkwizacznikw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26"/>
      <w:szCs w:val="26"/>
      <w:lang w:eastAsia="pl-PL"/>
    </w:rPr>
  </w:style>
  <w:style w:type="paragraph" w:customStyle="1" w:styleId="Wykazrysunkwizacznikwnagwektabeli">
    <w:name w:val="Wykaz rysunków i załączników_nagłówek tabeli"/>
    <w:basedOn w:val="Normalny"/>
    <w:link w:val="WykazrysunkwizacznikwnagwektabeliZnak"/>
    <w:rsid w:val="001831A3"/>
    <w:pPr>
      <w:spacing w:after="200" w:line="276" w:lineRule="auto"/>
      <w:jc w:val="center"/>
    </w:pPr>
    <w:rPr>
      <w:rFonts w:ascii="Arial" w:eastAsia="Arial" w:hAnsi="Arial"/>
      <w:b/>
      <w:caps/>
      <w:sz w:val="18"/>
      <w:szCs w:val="20"/>
      <w:lang w:eastAsia="pl-PL"/>
    </w:rPr>
  </w:style>
  <w:style w:type="character" w:customStyle="1" w:styleId="NagwekwykazurysunkwizacznikwZnak">
    <w:name w:val="Nagłówek wykazu rysunków i załączników Znak"/>
    <w:link w:val="Nagwekwykazurysunkwizacznikw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Wykazrysunkwizacznikwzawartotabeli">
    <w:name w:val="Wykaz rysunków i załączników_zawartość tabeli"/>
    <w:basedOn w:val="Normalny"/>
    <w:link w:val="WykazrysunkwizacznikwzawartotabeliZnak"/>
    <w:rsid w:val="001831A3"/>
    <w:pPr>
      <w:spacing w:after="200" w:line="276" w:lineRule="auto"/>
      <w:jc w:val="center"/>
    </w:pPr>
    <w:rPr>
      <w:rFonts w:ascii="Arial" w:eastAsia="Arial" w:hAnsi="Arial"/>
      <w:sz w:val="18"/>
      <w:szCs w:val="20"/>
      <w:lang w:eastAsia="pl-PL"/>
    </w:rPr>
  </w:style>
  <w:style w:type="character" w:customStyle="1" w:styleId="WykazrysunkwizacznikwnagwektabeliZnak">
    <w:name w:val="Wykaz rysunków i załączników_nagłówek tabeli Znak"/>
    <w:link w:val="Wykazrysunkwizacznikwnagwektabeli"/>
    <w:rsid w:val="001831A3"/>
    <w:rPr>
      <w:rFonts w:ascii="Arial" w:eastAsia="Arial" w:hAnsi="Arial"/>
      <w:b/>
      <w:caps/>
      <w:sz w:val="18"/>
    </w:rPr>
  </w:style>
  <w:style w:type="character" w:customStyle="1" w:styleId="WykazrysunkwizacznikwzawartotabeliZnak">
    <w:name w:val="Wykaz rysunków i załączników_zawartość tabeli Znak"/>
    <w:link w:val="Wykazrysunkwizacznikwzawartotabeli"/>
    <w:rsid w:val="001831A3"/>
    <w:rPr>
      <w:rFonts w:ascii="Arial" w:eastAsia="Arial" w:hAnsi="Arial"/>
      <w:sz w:val="18"/>
    </w:rPr>
  </w:style>
  <w:style w:type="paragraph" w:customStyle="1" w:styleId="Wykazzacznikw">
    <w:name w:val="Wykaz załączników"/>
    <w:basedOn w:val="Normalny"/>
    <w:link w:val="Wykazzacznikw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WykazzacznikwZnak">
    <w:name w:val="Wykaz załączników Znak"/>
    <w:link w:val="Wykazzacznikw"/>
    <w:rsid w:val="001831A3"/>
    <w:rPr>
      <w:rFonts w:ascii="Arial" w:eastAsia="Arial" w:hAnsi="Arial"/>
    </w:rPr>
  </w:style>
  <w:style w:type="paragraph" w:customStyle="1" w:styleId="Wykazrysunkwizacznikwnagwek">
    <w:name w:val="Wykaz rysunków i załączników_nagłówek"/>
    <w:basedOn w:val="Spiszawartocinagwek"/>
    <w:link w:val="WykazrysunkwizacznikwnagwekZnak"/>
    <w:rsid w:val="001831A3"/>
    <w:rPr>
      <w:sz w:val="26"/>
      <w:szCs w:val="26"/>
    </w:rPr>
  </w:style>
  <w:style w:type="paragraph" w:customStyle="1" w:styleId="pagina">
    <w:name w:val="pagina"/>
    <w:basedOn w:val="Nagwek"/>
    <w:link w:val="paginaZnak"/>
    <w:rsid w:val="001831A3"/>
    <w:pPr>
      <w:jc w:val="both"/>
    </w:pPr>
    <w:rPr>
      <w:rFonts w:ascii="Arial" w:eastAsia="Arial" w:hAnsi="Arial"/>
      <w:b/>
      <w:color w:val="003480"/>
      <w:sz w:val="20"/>
      <w:szCs w:val="20"/>
      <w:lang w:eastAsia="pl-PL"/>
    </w:rPr>
  </w:style>
  <w:style w:type="character" w:customStyle="1" w:styleId="WykazrysunkwizacznikwnagwekZnak">
    <w:name w:val="Wykaz rysunków i załączników_nagłówek Znak"/>
    <w:link w:val="Wykazrysunkwizacznikwnagwek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Nrdokumentacjiwstopce">
    <w:name w:val="Nr dokumentacji w stopce"/>
    <w:basedOn w:val="Stopka"/>
    <w:link w:val="NrdokumentacjiwstopceZnak"/>
    <w:rsid w:val="001831A3"/>
    <w:pPr>
      <w:jc w:val="both"/>
    </w:pPr>
    <w:rPr>
      <w:rFonts w:ascii="Arial" w:eastAsia="Arial" w:hAnsi="Arial"/>
      <w:szCs w:val="16"/>
      <w:lang w:eastAsia="pl-PL"/>
    </w:rPr>
  </w:style>
  <w:style w:type="character" w:customStyle="1" w:styleId="paginaZnak">
    <w:name w:val="pagina Znak"/>
    <w:link w:val="pagina"/>
    <w:rsid w:val="001831A3"/>
    <w:rPr>
      <w:rFonts w:ascii="Arial" w:eastAsia="Arial" w:hAnsi="Arial"/>
      <w:b/>
      <w:color w:val="003480"/>
    </w:rPr>
  </w:style>
  <w:style w:type="paragraph" w:customStyle="1" w:styleId="Numerstronywstopce">
    <w:name w:val="Numer strony w stopce"/>
    <w:basedOn w:val="Stopka"/>
    <w:link w:val="NumerstronywstopceZnak"/>
    <w:rsid w:val="001831A3"/>
    <w:pPr>
      <w:jc w:val="both"/>
    </w:pPr>
    <w:rPr>
      <w:rFonts w:ascii="Arial" w:eastAsia="Arial" w:hAnsi="Arial"/>
      <w:b/>
      <w:sz w:val="18"/>
      <w:szCs w:val="20"/>
      <w:lang w:eastAsia="pl-PL"/>
    </w:rPr>
  </w:style>
  <w:style w:type="character" w:customStyle="1" w:styleId="NrdokumentacjiwstopceZnak">
    <w:name w:val="Nr dokumentacji w stopce Znak"/>
    <w:link w:val="Nrdokumentacjiwstopce"/>
    <w:rsid w:val="001831A3"/>
    <w:rPr>
      <w:rFonts w:ascii="Arial" w:eastAsia="Arial" w:hAnsi="Arial"/>
      <w:sz w:val="16"/>
      <w:szCs w:val="16"/>
    </w:rPr>
  </w:style>
  <w:style w:type="paragraph" w:customStyle="1" w:styleId="Stronaprojektunagwek2">
    <w:name w:val="Strona projektu_nagłówek2"/>
    <w:basedOn w:val="Akapitzlist"/>
    <w:link w:val="Stronaprojektunagwek2Znak"/>
    <w:rsid w:val="001831A3"/>
    <w:pPr>
      <w:numPr>
        <w:numId w:val="16"/>
      </w:numPr>
      <w:spacing w:after="200" w:line="276" w:lineRule="auto"/>
      <w:ind w:left="397" w:hanging="397"/>
      <w:jc w:val="both"/>
    </w:pPr>
    <w:rPr>
      <w:rFonts w:ascii="Arial" w:eastAsia="Arial" w:hAnsi="Arial"/>
      <w:b/>
      <w:sz w:val="24"/>
      <w:szCs w:val="20"/>
      <w:lang w:eastAsia="pl-PL"/>
    </w:rPr>
  </w:style>
  <w:style w:type="character" w:customStyle="1" w:styleId="NumerstronywstopceZnak">
    <w:name w:val="Numer strony w stopce Znak"/>
    <w:link w:val="Numerstronywstopce"/>
    <w:rsid w:val="001831A3"/>
    <w:rPr>
      <w:rFonts w:ascii="Arial" w:eastAsia="Arial" w:hAnsi="Arial"/>
      <w:b/>
      <w:sz w:val="18"/>
    </w:rPr>
  </w:style>
  <w:style w:type="paragraph" w:customStyle="1" w:styleId="Stronaprojektu">
    <w:name w:val="Strona projektu"/>
    <w:basedOn w:val="Akapitzlist"/>
    <w:link w:val="StronaprojektuZnak"/>
    <w:rsid w:val="001831A3"/>
    <w:pPr>
      <w:numPr>
        <w:ilvl w:val="1"/>
        <w:numId w:val="16"/>
      </w:numPr>
      <w:spacing w:after="200" w:line="276" w:lineRule="auto"/>
      <w:ind w:left="1021" w:hanging="624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nagwek2Znak">
    <w:name w:val="Strona projektu_nagłówek2 Znak"/>
    <w:link w:val="Stronaprojektunagwek2"/>
    <w:rsid w:val="001831A3"/>
    <w:rPr>
      <w:rFonts w:ascii="Arial" w:eastAsia="Arial" w:hAnsi="Arial"/>
      <w:b/>
      <w:sz w:val="24"/>
    </w:rPr>
  </w:style>
  <w:style w:type="paragraph" w:customStyle="1" w:styleId="Nagwek3poziom">
    <w:name w:val="Nagłówek_3_poziom"/>
    <w:basedOn w:val="Akapitzlist"/>
    <w:link w:val="Nagwek3poziomZnak"/>
    <w:rsid w:val="001831A3"/>
    <w:pPr>
      <w:numPr>
        <w:ilvl w:val="2"/>
        <w:numId w:val="16"/>
      </w:numPr>
      <w:spacing w:after="200" w:line="276" w:lineRule="auto"/>
      <w:ind w:left="1758" w:hanging="737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Znak">
    <w:name w:val="Strona projektu Znak"/>
    <w:link w:val="Stronaprojektu"/>
    <w:rsid w:val="001831A3"/>
    <w:rPr>
      <w:rFonts w:ascii="Arial" w:eastAsia="Arial" w:hAnsi="Arial"/>
      <w:b/>
    </w:rPr>
  </w:style>
  <w:style w:type="character" w:customStyle="1" w:styleId="Nagwek3poziomZnak">
    <w:name w:val="Nagłówek_3_poziom Znak"/>
    <w:link w:val="Nagwek3poziom"/>
    <w:rsid w:val="001831A3"/>
    <w:rPr>
      <w:rFonts w:ascii="Arial" w:eastAsia="Arial" w:hAnsi="Arial"/>
      <w:b/>
    </w:rPr>
  </w:style>
  <w:style w:type="paragraph" w:customStyle="1" w:styleId="Stronaprojektunagwek1">
    <w:name w:val="Strona projektu_nagłówek1"/>
    <w:next w:val="Normalny"/>
    <w:link w:val="Stronaprojektunagwek1Znak"/>
    <w:rsid w:val="001831A3"/>
    <w:pPr>
      <w:numPr>
        <w:numId w:val="17"/>
      </w:numPr>
      <w:spacing w:after="200" w:line="276" w:lineRule="auto"/>
      <w:ind w:left="360"/>
    </w:pPr>
    <w:rPr>
      <w:rFonts w:ascii="Arial" w:eastAsia="Arial" w:hAnsi="Arial"/>
      <w:b/>
      <w:sz w:val="28"/>
    </w:rPr>
  </w:style>
  <w:style w:type="character" w:customStyle="1" w:styleId="Stronaprojektunagwek1Znak">
    <w:name w:val="Strona projektu_nagłówek1 Znak"/>
    <w:link w:val="Stronaprojektunagwek1"/>
    <w:rsid w:val="001831A3"/>
    <w:rPr>
      <w:rFonts w:ascii="Arial" w:eastAsia="Arial" w:hAnsi="Arial"/>
      <w:b/>
      <w:sz w:val="28"/>
    </w:rPr>
  </w:style>
  <w:style w:type="table" w:customStyle="1" w:styleId="Tabelka2">
    <w:name w:val="Tabelka_2"/>
    <w:basedOn w:val="Standardowy"/>
    <w:uiPriority w:val="99"/>
    <w:rsid w:val="001831A3"/>
    <w:pPr>
      <w:jc w:val="center"/>
    </w:pPr>
    <w:rPr>
      <w:rFonts w:ascii="Arial" w:eastAsia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85" w:type="dxa"/>
        <w:right w:w="85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</w:tcPr>
    </w:tblStylePr>
    <w:tblStylePr w:type="firstCol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</w:style>
  <w:style w:type="table" w:customStyle="1" w:styleId="Tabelka1">
    <w:name w:val="Tabelka_1"/>
    <w:basedOn w:val="Standardowy"/>
    <w:uiPriority w:val="99"/>
    <w:rsid w:val="001831A3"/>
    <w:pPr>
      <w:jc w:val="center"/>
    </w:pPr>
    <w:rPr>
      <w:rFonts w:ascii="Arial" w:eastAsia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  <w:tblStylePr w:type="firstCol">
      <w:pPr>
        <w:jc w:val="center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Jasnecieniowanie1">
    <w:name w:val="Jasne cieniowanie1"/>
    <w:basedOn w:val="Standardowy"/>
    <w:uiPriority w:val="60"/>
    <w:rsid w:val="001831A3"/>
    <w:rPr>
      <w:rFonts w:ascii="Arial" w:eastAsia="Arial" w:hAnsi="Arial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unktor1">
    <w:name w:val="Punktor 1"/>
    <w:basedOn w:val="Akapitzlist"/>
    <w:link w:val="Punktor1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paragraph" w:customStyle="1" w:styleId="Punktor2">
    <w:name w:val="Punktor 2"/>
    <w:basedOn w:val="Akapitzlist"/>
    <w:link w:val="Punktor2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Punktor1Znak">
    <w:name w:val="Punktor 1 Znak"/>
    <w:link w:val="Punktor1"/>
    <w:rsid w:val="001831A3"/>
    <w:rPr>
      <w:rFonts w:ascii="Arial" w:eastAsia="Arial" w:hAnsi="Arial"/>
      <w:noProof/>
    </w:rPr>
  </w:style>
  <w:style w:type="paragraph" w:customStyle="1" w:styleId="Punktor3">
    <w:name w:val="Punktor 3"/>
    <w:basedOn w:val="Akapitzlist"/>
    <w:link w:val="Punktor3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2Znak">
    <w:name w:val="Punktor 2 Znak"/>
    <w:link w:val="Punktor2"/>
    <w:rsid w:val="001831A3"/>
    <w:rPr>
      <w:rFonts w:ascii="Arial" w:eastAsia="Arial" w:hAnsi="Arial"/>
      <w:noProof/>
    </w:rPr>
  </w:style>
  <w:style w:type="paragraph" w:customStyle="1" w:styleId="Punktor4">
    <w:name w:val="Punktor 4"/>
    <w:basedOn w:val="Akapitzlist"/>
    <w:link w:val="Punktor4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3Znak">
    <w:name w:val="Punktor 3 Znak"/>
    <w:link w:val="Punktor3"/>
    <w:rsid w:val="001831A3"/>
    <w:rPr>
      <w:rFonts w:ascii="Arial" w:eastAsia="Arial" w:hAnsi="Arial"/>
    </w:rPr>
  </w:style>
  <w:style w:type="character" w:customStyle="1" w:styleId="Punktor4Znak">
    <w:name w:val="Punktor 4 Znak"/>
    <w:link w:val="Punktor4"/>
    <w:rsid w:val="001831A3"/>
    <w:rPr>
      <w:rFonts w:ascii="Arial" w:eastAsia="Arial" w:hAnsi="Arial"/>
    </w:rPr>
  </w:style>
  <w:style w:type="paragraph" w:customStyle="1" w:styleId="Podpispodrysunkiem">
    <w:name w:val="Podpis pod rysunkiem"/>
    <w:basedOn w:val="Normalny"/>
    <w:next w:val="Normalny"/>
    <w:link w:val="PodpispodrysunkiemZnak"/>
    <w:rsid w:val="001831A3"/>
    <w:pPr>
      <w:numPr>
        <w:numId w:val="18"/>
      </w:numPr>
      <w:spacing w:after="200" w:line="276" w:lineRule="auto"/>
      <w:jc w:val="center"/>
    </w:pPr>
    <w:rPr>
      <w:rFonts w:ascii="Arial" w:eastAsia="Arial" w:hAnsi="Arial"/>
      <w:szCs w:val="16"/>
      <w:lang w:eastAsia="pl-PL"/>
    </w:rPr>
  </w:style>
  <w:style w:type="character" w:customStyle="1" w:styleId="PodpispodrysunkiemZnak">
    <w:name w:val="Podpis pod rysunkiem Znak"/>
    <w:link w:val="Podpispodrysunkiem"/>
    <w:rsid w:val="001831A3"/>
    <w:rPr>
      <w:rFonts w:ascii="Arial" w:eastAsia="Arial" w:hAnsi="Arial"/>
      <w:sz w:val="16"/>
      <w:szCs w:val="16"/>
    </w:rPr>
  </w:style>
  <w:style w:type="paragraph" w:customStyle="1" w:styleId="Etykietanaschemacie">
    <w:name w:val="Etykieta na schemacie"/>
    <w:basedOn w:val="Normalny"/>
    <w:link w:val="EtykietanaschemacieZnak"/>
    <w:rsid w:val="001831A3"/>
    <w:pPr>
      <w:spacing w:after="0" w:line="276" w:lineRule="auto"/>
    </w:pPr>
    <w:rPr>
      <w:rFonts w:ascii="Arial" w:eastAsia="Arial" w:hAnsi="Arial"/>
      <w:szCs w:val="16"/>
      <w:lang w:eastAsia="pl-PL"/>
    </w:rPr>
  </w:style>
  <w:style w:type="character" w:customStyle="1" w:styleId="EtykietanaschemacieZnak">
    <w:name w:val="Etykieta na schemacie Znak"/>
    <w:link w:val="Etykietanaschemacie"/>
    <w:rsid w:val="001831A3"/>
    <w:rPr>
      <w:rFonts w:ascii="Arial" w:eastAsia="Arial" w:hAnsi="Arial"/>
      <w:sz w:val="16"/>
      <w:szCs w:val="16"/>
    </w:rPr>
  </w:style>
  <w:style w:type="paragraph" w:customStyle="1" w:styleId="Nagwekspisw">
    <w:name w:val="Nagłówek spisów"/>
    <w:basedOn w:val="Normalny"/>
    <w:link w:val="NagwekspiswZnak"/>
    <w:rsid w:val="001831A3"/>
    <w:pPr>
      <w:spacing w:after="200" w:line="276" w:lineRule="auto"/>
      <w:jc w:val="both"/>
    </w:pPr>
    <w:rPr>
      <w:rFonts w:ascii="Arial" w:eastAsia="Arial" w:hAnsi="Arial"/>
      <w:b/>
      <w:sz w:val="26"/>
      <w:szCs w:val="26"/>
      <w:lang w:eastAsia="pl-PL"/>
    </w:rPr>
  </w:style>
  <w:style w:type="character" w:customStyle="1" w:styleId="NagwekspiswZnak">
    <w:name w:val="Nagłówek spisów Znak"/>
    <w:link w:val="Nagwekspisw"/>
    <w:rsid w:val="001831A3"/>
    <w:rPr>
      <w:rFonts w:ascii="Arial" w:eastAsia="Arial" w:hAnsi="Arial"/>
      <w:b/>
      <w:sz w:val="26"/>
      <w:szCs w:val="26"/>
    </w:rPr>
  </w:style>
  <w:style w:type="paragraph" w:customStyle="1" w:styleId="Numeracja1">
    <w:name w:val="Numeracja 1"/>
    <w:basedOn w:val="Akapitzlist"/>
    <w:rsid w:val="001831A3"/>
    <w:pPr>
      <w:numPr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2">
    <w:name w:val="Numeracja 2"/>
    <w:basedOn w:val="Akapitzlist"/>
    <w:rsid w:val="001831A3"/>
    <w:pPr>
      <w:numPr>
        <w:ilvl w:val="1"/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3">
    <w:name w:val="Numeracja 3"/>
    <w:basedOn w:val="Akapitzlist"/>
    <w:rsid w:val="001831A3"/>
    <w:pPr>
      <w:numPr>
        <w:ilvl w:val="2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4">
    <w:name w:val="Numeracja 4"/>
    <w:basedOn w:val="Akapitzlist"/>
    <w:rsid w:val="001831A3"/>
    <w:pPr>
      <w:numPr>
        <w:ilvl w:val="3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5">
    <w:name w:val="Numeracja 5"/>
    <w:basedOn w:val="Tekstpodstawowy"/>
    <w:next w:val="Akapitzlist"/>
    <w:rsid w:val="001831A3"/>
    <w:pPr>
      <w:numPr>
        <w:ilvl w:val="4"/>
        <w:numId w:val="23"/>
      </w:num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Podpispodtabel">
    <w:name w:val="Podpis pod tabelą"/>
    <w:next w:val="Tekstpodstawowy"/>
    <w:link w:val="PodpispodtabelZnak"/>
    <w:rsid w:val="001831A3"/>
    <w:pPr>
      <w:numPr>
        <w:numId w:val="19"/>
      </w:numPr>
      <w:spacing w:before="240" w:after="200"/>
      <w:jc w:val="center"/>
    </w:pPr>
    <w:rPr>
      <w:rFonts w:ascii="Arial" w:eastAsia="Arial" w:hAnsi="Arial"/>
      <w:sz w:val="18"/>
    </w:rPr>
  </w:style>
  <w:style w:type="character" w:customStyle="1" w:styleId="PodpispodtabelZnak">
    <w:name w:val="Podpis pod tabelą Znak"/>
    <w:link w:val="Podpispodtabel"/>
    <w:rsid w:val="001831A3"/>
    <w:rPr>
      <w:rFonts w:ascii="Arial" w:eastAsia="Arial" w:hAnsi="Arial"/>
      <w:sz w:val="18"/>
    </w:rPr>
  </w:style>
  <w:style w:type="paragraph" w:customStyle="1" w:styleId="Punktor5">
    <w:name w:val="Punktor 5"/>
    <w:basedOn w:val="Punktor4"/>
    <w:link w:val="Punktor5Znak"/>
    <w:rsid w:val="001831A3"/>
  </w:style>
  <w:style w:type="character" w:customStyle="1" w:styleId="Punktor5Znak">
    <w:name w:val="Punktor 5 Znak"/>
    <w:link w:val="Punktor5"/>
    <w:rsid w:val="001831A3"/>
    <w:rPr>
      <w:rFonts w:ascii="Arial" w:eastAsia="Arial" w:hAnsi="Arial"/>
    </w:rPr>
  </w:style>
  <w:style w:type="numbering" w:customStyle="1" w:styleId="Listanumerowanawprojekcie">
    <w:name w:val="Lista numerowana w projekcie"/>
    <w:uiPriority w:val="99"/>
    <w:rsid w:val="001831A3"/>
    <w:pPr>
      <w:numPr>
        <w:numId w:val="20"/>
      </w:numPr>
    </w:pPr>
  </w:style>
  <w:style w:type="paragraph" w:customStyle="1" w:styleId="Rysunek">
    <w:name w:val="Rysunek"/>
    <w:basedOn w:val="Normalny"/>
    <w:link w:val="RysunekZnak"/>
    <w:qFormat/>
    <w:rsid w:val="001831A3"/>
    <w:pPr>
      <w:spacing w:after="200" w:line="276" w:lineRule="auto"/>
      <w:jc w:val="center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RysunekZnak">
    <w:name w:val="Rysunek Znak"/>
    <w:link w:val="Rysunek"/>
    <w:rsid w:val="001831A3"/>
    <w:rPr>
      <w:rFonts w:ascii="Arial" w:eastAsia="Arial" w:hAnsi="Arial"/>
      <w:noProof/>
    </w:rPr>
  </w:style>
  <w:style w:type="paragraph" w:customStyle="1" w:styleId="Tekstpodstawowybezwcicia">
    <w:name w:val="Tekst podstawowy bez wcięcia"/>
    <w:basedOn w:val="Tekstpodstawowy"/>
    <w:next w:val="Tekstpodstawowy"/>
    <w:link w:val="TekstpodstawowybezwciciaZnak"/>
    <w:rsid w:val="001831A3"/>
    <w:p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TekstpodstawowybezwciciaZnak">
    <w:name w:val="Tekst podstawowy bez wcięcia Znak"/>
    <w:link w:val="Tekstpodstawowybezwcicia"/>
    <w:rsid w:val="001831A3"/>
    <w:rPr>
      <w:rFonts w:ascii="Arial" w:eastAsia="Arial" w:hAnsi="Arial"/>
    </w:rPr>
  </w:style>
  <w:style w:type="character" w:customStyle="1" w:styleId="Wyrnienie2">
    <w:name w:val="Wyróżnienie 2"/>
    <w:uiPriority w:val="1"/>
    <w:rsid w:val="001831A3"/>
    <w:rPr>
      <w:i/>
    </w:rPr>
  </w:style>
  <w:style w:type="character" w:customStyle="1" w:styleId="Wyrnienie3">
    <w:name w:val="Wyróżnienie 3"/>
    <w:uiPriority w:val="1"/>
    <w:rsid w:val="001831A3"/>
    <w:rPr>
      <w:u w:val="single"/>
    </w:rPr>
  </w:style>
  <w:style w:type="numbering" w:customStyle="1" w:styleId="Punktorywprojekcie">
    <w:name w:val="Punktory w projekcie"/>
    <w:uiPriority w:val="99"/>
    <w:rsid w:val="001831A3"/>
    <w:pPr>
      <w:numPr>
        <w:numId w:val="21"/>
      </w:numPr>
    </w:pPr>
  </w:style>
  <w:style w:type="paragraph" w:customStyle="1" w:styleId="tekstowy">
    <w:name w:val="tekstowy"/>
    <w:basedOn w:val="Tekstpodstawowy"/>
    <w:link w:val="tekstowyZnak"/>
    <w:rsid w:val="001831A3"/>
    <w:pPr>
      <w:spacing w:after="0" w:line="360" w:lineRule="auto"/>
      <w:jc w:val="both"/>
    </w:pPr>
    <w:rPr>
      <w:rFonts w:ascii="Arial" w:eastAsia="Arial" w:hAnsi="Arial"/>
      <w:b/>
      <w:i/>
      <w:sz w:val="20"/>
      <w:szCs w:val="20"/>
      <w:lang w:eastAsia="pl-PL"/>
    </w:rPr>
  </w:style>
  <w:style w:type="character" w:customStyle="1" w:styleId="Definicjapojcia">
    <w:name w:val="Definicja pojęcia"/>
    <w:uiPriority w:val="1"/>
    <w:rsid w:val="001831A3"/>
    <w:rPr>
      <w:b/>
      <w:i/>
    </w:rPr>
  </w:style>
  <w:style w:type="character" w:customStyle="1" w:styleId="tekstowyZnak">
    <w:name w:val="tekstowy Znak"/>
    <w:link w:val="tekstowy"/>
    <w:rsid w:val="001831A3"/>
    <w:rPr>
      <w:rFonts w:ascii="Arial" w:eastAsia="Arial" w:hAnsi="Arial"/>
      <w:b/>
      <w:i/>
    </w:rPr>
  </w:style>
  <w:style w:type="character" w:customStyle="1" w:styleId="OpcjaGUI">
    <w:name w:val="Opcja GUI"/>
    <w:uiPriority w:val="1"/>
    <w:rsid w:val="001831A3"/>
    <w:rPr>
      <w:rFonts w:ascii="Courier New" w:hAnsi="Courier New"/>
      <w:i w:val="0"/>
      <w:u w:val="none"/>
    </w:rPr>
  </w:style>
  <w:style w:type="paragraph" w:customStyle="1" w:styleId="Zaczniki">
    <w:name w:val="Załączniki"/>
    <w:basedOn w:val="Normalny"/>
    <w:link w:val="ZacznikiZnak"/>
    <w:qFormat/>
    <w:rsid w:val="001831A3"/>
    <w:pPr>
      <w:numPr>
        <w:numId w:val="22"/>
      </w:numPr>
      <w:tabs>
        <w:tab w:val="left" w:pos="284"/>
        <w:tab w:val="left" w:pos="1701"/>
      </w:tabs>
      <w:spacing w:after="200" w:line="276" w:lineRule="auto"/>
      <w:ind w:left="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Styl2">
    <w:name w:val="Styl2"/>
    <w:basedOn w:val="Zaczniki"/>
    <w:link w:val="Styl2Znak"/>
    <w:rsid w:val="001831A3"/>
    <w:pPr>
      <w:tabs>
        <w:tab w:val="clear" w:pos="284"/>
        <w:tab w:val="left" w:pos="1560"/>
      </w:tabs>
      <w:jc w:val="left"/>
    </w:pPr>
  </w:style>
  <w:style w:type="character" w:customStyle="1" w:styleId="ZacznikiZnak">
    <w:name w:val="Załączniki Znak"/>
    <w:link w:val="Zaczniki"/>
    <w:rsid w:val="001831A3"/>
    <w:rPr>
      <w:rFonts w:ascii="Arial" w:eastAsia="Arial" w:hAnsi="Arial"/>
    </w:rPr>
  </w:style>
  <w:style w:type="character" w:customStyle="1" w:styleId="Styl2Znak">
    <w:name w:val="Styl2 Znak"/>
    <w:link w:val="Styl2"/>
    <w:rsid w:val="001831A3"/>
    <w:rPr>
      <w:rFonts w:ascii="Arial" w:eastAsia="Arial" w:hAnsi="Arial"/>
    </w:rPr>
  </w:style>
  <w:style w:type="paragraph" w:customStyle="1" w:styleId="Inspiracjawstopce">
    <w:name w:val="Inspiracja w stopce"/>
    <w:basedOn w:val="Tekstpodstawowyzwciciem"/>
    <w:link w:val="InspiracjawstopceZnak"/>
    <w:qFormat/>
    <w:rsid w:val="001831A3"/>
    <w:pPr>
      <w:spacing w:before="160" w:line="360" w:lineRule="auto"/>
      <w:ind w:firstLine="357"/>
      <w:jc w:val="center"/>
    </w:pPr>
    <w:rPr>
      <w:rFonts w:ascii="Arial" w:eastAsia="Arial" w:hAnsi="Arial"/>
      <w:noProof w:val="0"/>
      <w:color w:val="1F497D"/>
      <w:sz w:val="20"/>
      <w:szCs w:val="20"/>
    </w:rPr>
  </w:style>
  <w:style w:type="character" w:customStyle="1" w:styleId="InspiracjawstopceZnak">
    <w:name w:val="Inspiracja w stopce Znak"/>
    <w:link w:val="Inspiracjawstopce"/>
    <w:rsid w:val="001831A3"/>
    <w:rPr>
      <w:rFonts w:ascii="Arial" w:eastAsia="Arial" w:hAnsi="Arial"/>
      <w:color w:val="1F497D"/>
    </w:rPr>
  </w:style>
  <w:style w:type="paragraph" w:customStyle="1" w:styleId="HEADER1">
    <w:name w:val="HEADER1"/>
    <w:basedOn w:val="Normalny"/>
    <w:rsid w:val="001831A3"/>
    <w:pPr>
      <w:spacing w:after="141" w:line="240" w:lineRule="auto"/>
    </w:pPr>
    <w:rPr>
      <w:rFonts w:ascii="Arial" w:eastAsia="Times New Roman" w:hAnsi="Arial"/>
      <w:b/>
      <w:sz w:val="32"/>
      <w:szCs w:val="20"/>
      <w:lang w:eastAsia="pl-PL"/>
    </w:rPr>
  </w:style>
  <w:style w:type="paragraph" w:customStyle="1" w:styleId="OPIS">
    <w:name w:val="OPIS"/>
    <w:basedOn w:val="Normalny"/>
    <w:rsid w:val="001831A3"/>
    <w:pPr>
      <w:tabs>
        <w:tab w:val="left" w:pos="1134"/>
      </w:tabs>
      <w:spacing w:after="0" w:line="36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paragraph" w:customStyle="1" w:styleId="Style4">
    <w:name w:val="Style4"/>
    <w:basedOn w:val="Normalny"/>
    <w:rsid w:val="001831A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FontStyle30">
    <w:name w:val="Font Style30"/>
    <w:rsid w:val="001831A3"/>
    <w:rPr>
      <w:rFonts w:ascii="Arial" w:hAnsi="Arial" w:cs="Arial"/>
      <w:sz w:val="22"/>
      <w:szCs w:val="22"/>
    </w:rPr>
  </w:style>
  <w:style w:type="character" w:styleId="Wyrnieniedelikatne">
    <w:name w:val="Subtle Emphasis"/>
    <w:uiPriority w:val="19"/>
    <w:qFormat/>
    <w:rsid w:val="001831A3"/>
    <w:rPr>
      <w:i/>
      <w:iCs/>
      <w:color w:val="808080"/>
    </w:rPr>
  </w:style>
  <w:style w:type="paragraph" w:customStyle="1" w:styleId="NagwekI">
    <w:name w:val="Nagłówek I"/>
    <w:basedOn w:val="Nagwek1"/>
    <w:rsid w:val="001831A3"/>
    <w:pPr>
      <w:numPr>
        <w:ilvl w:val="1"/>
      </w:numPr>
      <w:tabs>
        <w:tab w:val="num" w:pos="360"/>
      </w:tabs>
      <w:spacing w:before="360" w:after="360" w:line="264" w:lineRule="auto"/>
      <w:ind w:left="360" w:hanging="360"/>
      <w:jc w:val="both"/>
    </w:pPr>
    <w:rPr>
      <w:rFonts w:ascii="Tahoma" w:hAnsi="Tahoma" w:cs="Arial"/>
      <w:bCs/>
      <w:iCs/>
      <w:szCs w:val="24"/>
    </w:rPr>
  </w:style>
  <w:style w:type="character" w:customStyle="1" w:styleId="apple-style-span">
    <w:name w:val="apple-style-span"/>
    <w:rsid w:val="001831A3"/>
  </w:style>
  <w:style w:type="paragraph" w:customStyle="1" w:styleId="Tekstpodstawowywcity31">
    <w:name w:val="Tekst podstawowy wcięty 31"/>
    <w:basedOn w:val="Normalny"/>
    <w:uiPriority w:val="99"/>
    <w:rsid w:val="001831A3"/>
    <w:pPr>
      <w:overflowPunct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1831A3"/>
    <w:pPr>
      <w:tabs>
        <w:tab w:val="left" w:pos="993"/>
      </w:tabs>
      <w:overflowPunct w:val="0"/>
      <w:autoSpaceDE w:val="0"/>
      <w:autoSpaceDN w:val="0"/>
      <w:adjustRightInd w:val="0"/>
      <w:spacing w:after="0" w:line="360" w:lineRule="auto"/>
      <w:ind w:left="851" w:firstLine="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-kontynuacja">
    <w:name w:val="List Continue"/>
    <w:basedOn w:val="Normalny"/>
    <w:uiPriority w:val="99"/>
    <w:rsid w:val="001831A3"/>
    <w:pPr>
      <w:spacing w:after="120" w:line="276" w:lineRule="auto"/>
      <w:ind w:left="283"/>
      <w:contextualSpacing/>
      <w:jc w:val="both"/>
    </w:pPr>
    <w:rPr>
      <w:rFonts w:ascii="Tahoma" w:eastAsia="Times New Roman" w:hAnsi="Tahoma"/>
      <w:sz w:val="22"/>
      <w:lang w:val="en-US"/>
    </w:rPr>
  </w:style>
  <w:style w:type="paragraph" w:customStyle="1" w:styleId="Lista1">
    <w:name w:val="Lista1"/>
    <w:basedOn w:val="Normalny"/>
    <w:uiPriority w:val="99"/>
    <w:rsid w:val="001831A3"/>
    <w:pPr>
      <w:numPr>
        <w:numId w:val="24"/>
      </w:numPr>
      <w:spacing w:after="0" w:line="240" w:lineRule="auto"/>
      <w:jc w:val="both"/>
    </w:pPr>
    <w:rPr>
      <w:rFonts w:ascii="Tahoma" w:eastAsia="Times New Roman" w:hAnsi="Tahoma"/>
      <w:b/>
      <w:sz w:val="22"/>
      <w:szCs w:val="24"/>
      <w:u w:val="single"/>
      <w:lang w:eastAsia="pl-PL"/>
    </w:rPr>
  </w:style>
  <w:style w:type="paragraph" w:customStyle="1" w:styleId="tekst">
    <w:name w:val="tekst"/>
    <w:basedOn w:val="Normalny"/>
    <w:uiPriority w:val="99"/>
    <w:rsid w:val="001831A3"/>
    <w:pPr>
      <w:spacing w:after="120" w:line="320" w:lineRule="exact"/>
      <w:ind w:firstLine="567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831A3"/>
    <w:pPr>
      <w:widowControl w:val="0"/>
      <w:spacing w:after="0" w:line="360" w:lineRule="auto"/>
      <w:jc w:val="both"/>
      <w:textAlignment w:val="baseline"/>
    </w:pPr>
    <w:rPr>
      <w:rFonts w:ascii="Arial" w:eastAsia="Times New Roman" w:hAnsi="Arial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1831A3"/>
    <w:pPr>
      <w:suppressAutoHyphens/>
      <w:spacing w:after="120" w:line="480" w:lineRule="auto"/>
      <w:ind w:left="283"/>
      <w:jc w:val="both"/>
    </w:pPr>
    <w:rPr>
      <w:rFonts w:ascii="Tahoma" w:eastAsia="Times New Roman" w:hAnsi="Tahoma"/>
      <w:sz w:val="20"/>
      <w:szCs w:val="20"/>
      <w:lang w:eastAsia="ar-SA"/>
    </w:rPr>
  </w:style>
  <w:style w:type="paragraph" w:customStyle="1" w:styleId="WW-Pozdrowienie1">
    <w:name w:val="WW-Pozdrowienie1"/>
    <w:basedOn w:val="Normalny"/>
    <w:qFormat/>
    <w:rsid w:val="001831A3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tabelka9pogrubienie">
    <w:name w:val="tabelka 9 pogrubienie"/>
    <w:basedOn w:val="Normalny"/>
    <w:rsid w:val="001831A3"/>
    <w:pPr>
      <w:spacing w:after="0" w:line="240" w:lineRule="auto"/>
      <w:ind w:left="67"/>
    </w:pPr>
    <w:rPr>
      <w:rFonts w:ascii="Arial" w:eastAsia="Times New Roman" w:hAnsi="Arial"/>
      <w:b/>
      <w:bCs/>
      <w:sz w:val="18"/>
      <w:szCs w:val="20"/>
      <w:lang w:eastAsia="pl-PL"/>
    </w:rPr>
  </w:style>
  <w:style w:type="paragraph" w:customStyle="1" w:styleId="Normal">
    <w:name w:val="[Normal]"/>
    <w:rsid w:val="001831A3"/>
    <w:rPr>
      <w:rFonts w:ascii="Arial" w:eastAsia="Arial" w:hAnsi="Arial"/>
      <w:noProof/>
      <w:sz w:val="24"/>
      <w:lang w:val="en-US" w:eastAsia="en-US"/>
    </w:rPr>
  </w:style>
  <w:style w:type="paragraph" w:customStyle="1" w:styleId="Style7">
    <w:name w:val="Style7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6">
    <w:name w:val="Font Style16"/>
    <w:rsid w:val="001831A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1831A3"/>
    <w:rPr>
      <w:rFonts w:ascii="Times New Roman" w:hAnsi="Times New Roman" w:cs="Times New Roman"/>
      <w:b/>
      <w:bCs/>
      <w:sz w:val="22"/>
      <w:szCs w:val="22"/>
    </w:rPr>
  </w:style>
  <w:style w:type="paragraph" w:styleId="Spisilustracji">
    <w:name w:val="table of figures"/>
    <w:basedOn w:val="Normalny"/>
    <w:next w:val="Normalny"/>
    <w:uiPriority w:val="99"/>
    <w:unhideWhenUsed/>
    <w:rsid w:val="001831A3"/>
    <w:pPr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3">
    <w:name w:val="Styl3"/>
    <w:uiPriority w:val="99"/>
    <w:rsid w:val="001831A3"/>
    <w:pPr>
      <w:numPr>
        <w:numId w:val="25"/>
      </w:numPr>
    </w:pPr>
  </w:style>
  <w:style w:type="paragraph" w:customStyle="1" w:styleId="BMKBodyText">
    <w:name w:val="BMK Body Text"/>
    <w:rsid w:val="001831A3"/>
    <w:pPr>
      <w:spacing w:after="240"/>
      <w:jc w:val="both"/>
    </w:pPr>
    <w:rPr>
      <w:rFonts w:ascii="Times New Roman" w:eastAsia="Times New Roman" w:hAnsi="Times New Roman"/>
      <w:sz w:val="22"/>
      <w:lang w:val="en-GB" w:eastAsia="en-US"/>
    </w:rPr>
  </w:style>
  <w:style w:type="paragraph" w:customStyle="1" w:styleId="BMKHeading1">
    <w:name w:val="BMK Heading 1"/>
    <w:basedOn w:val="BMKBodyText"/>
    <w:next w:val="Normalny"/>
    <w:rsid w:val="001831A3"/>
    <w:pPr>
      <w:numPr>
        <w:numId w:val="26"/>
      </w:numPr>
      <w:outlineLvl w:val="0"/>
    </w:pPr>
    <w:rPr>
      <w:b/>
      <w:caps/>
      <w:szCs w:val="22"/>
    </w:rPr>
  </w:style>
  <w:style w:type="paragraph" w:customStyle="1" w:styleId="BMKHeading2">
    <w:name w:val="BMK Heading 2"/>
    <w:basedOn w:val="BMKHeading1"/>
    <w:next w:val="Normalny"/>
    <w:rsid w:val="001831A3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Normalny"/>
    <w:rsid w:val="001831A3"/>
    <w:pPr>
      <w:numPr>
        <w:ilvl w:val="2"/>
      </w:numPr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rsid w:val="001831A3"/>
    <w:pPr>
      <w:numPr>
        <w:ilvl w:val="3"/>
      </w:numPr>
      <w:outlineLvl w:val="3"/>
    </w:pPr>
  </w:style>
  <w:style w:type="paragraph" w:customStyle="1" w:styleId="BMKHeading5">
    <w:name w:val="BMK Heading 5"/>
    <w:basedOn w:val="BMKHeading4"/>
    <w:rsid w:val="001831A3"/>
    <w:pPr>
      <w:numPr>
        <w:ilvl w:val="4"/>
      </w:numPr>
      <w:outlineLvl w:val="4"/>
    </w:pPr>
  </w:style>
  <w:style w:type="paragraph" w:customStyle="1" w:styleId="BMKHeading6">
    <w:name w:val="BMK Heading 6"/>
    <w:basedOn w:val="BMKHeading5"/>
    <w:rsid w:val="001831A3"/>
    <w:pPr>
      <w:numPr>
        <w:ilvl w:val="5"/>
      </w:numPr>
      <w:outlineLvl w:val="5"/>
    </w:pPr>
  </w:style>
  <w:style w:type="paragraph" w:customStyle="1" w:styleId="BMKHeading7">
    <w:name w:val="BMK Heading 7"/>
    <w:basedOn w:val="BMKHeading6"/>
    <w:rsid w:val="001831A3"/>
    <w:pPr>
      <w:numPr>
        <w:ilvl w:val="6"/>
      </w:numPr>
      <w:outlineLvl w:val="6"/>
    </w:pPr>
  </w:style>
  <w:style w:type="paragraph" w:customStyle="1" w:styleId="Frakon-Tekst">
    <w:name w:val="Frakon - Tekst"/>
    <w:basedOn w:val="Normalny"/>
    <w:link w:val="Frakon-TekstZnak"/>
    <w:rsid w:val="001831A3"/>
    <w:pPr>
      <w:jc w:val="both"/>
    </w:pPr>
    <w:rPr>
      <w:rFonts w:ascii="Calibri" w:hAnsi="Calibri"/>
      <w:sz w:val="20"/>
    </w:rPr>
  </w:style>
  <w:style w:type="character" w:customStyle="1" w:styleId="Frakon-TekstZnak">
    <w:name w:val="Frakon - Tekst Znak"/>
    <w:link w:val="Frakon-Tekst"/>
    <w:rsid w:val="001831A3"/>
    <w:rPr>
      <w:szCs w:val="22"/>
      <w:lang w:eastAsia="en-US"/>
    </w:rPr>
  </w:style>
  <w:style w:type="paragraph" w:customStyle="1" w:styleId="conttxtnag">
    <w:name w:val="cont_txt_nag"/>
    <w:basedOn w:val="Normalny"/>
    <w:rsid w:val="001831A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54080"/>
      <w:sz w:val="18"/>
      <w:szCs w:val="18"/>
      <w:lang w:eastAsia="pl-PL"/>
    </w:rPr>
  </w:style>
  <w:style w:type="table" w:customStyle="1" w:styleId="TableGrid">
    <w:name w:val="TableGrid"/>
    <w:rsid w:val="00EF290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1Znak">
    <w:name w:val="Styl1 Znak"/>
    <w:basedOn w:val="Domylnaczcionkaakapitu"/>
    <w:link w:val="Styl1"/>
    <w:uiPriority w:val="99"/>
    <w:locked/>
    <w:rsid w:val="00E752C4"/>
    <w:rPr>
      <w:rFonts w:ascii="Arial Narrow" w:eastAsia="Times New Roman" w:hAnsi="Arial Narrow"/>
      <w:bCs/>
      <w:iCs/>
      <w:smallCap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prawo.sejm.gov.pl/isap.nsf/DocDetails.xsp?id=WDU2011173103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prawo.sejm.gov.pl/isap.nsf/DocDetails.xsp?id=WDU20190000067" TargetMode="External"/><Relationship Id="rId17" Type="http://schemas.openxmlformats.org/officeDocument/2006/relationships/hyperlink" Target="http://isap.sejm.gov.pl/isap.nsf/DocDetails.xsp?id=WDU2016000026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prawo.sejm.gov.pl/isap.nsf/DocDetails.xsp?id=WDU20180002142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isap.sejm.gov.pl/isap.nsf/DocDetails.xsp?id=WDU20200000293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prawo.sejm.gov.pl/isap.nsf/DocDetails.xsp?id=WDU20190000701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prawo.sejm.gov.pl/isap.nsf/DocDetails.xsp?id=WDU20190001396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63903AA4EB0E48BA2C677DE367BD6F" ma:contentTypeVersion="15" ma:contentTypeDescription="Crée un document." ma:contentTypeScope="" ma:versionID="99c0ea8904ca32a8dd1458e4a6b9236d">
  <xsd:schema xmlns:xsd="http://www.w3.org/2001/XMLSchema" xmlns:xs="http://www.w3.org/2001/XMLSchema" xmlns:p="http://schemas.microsoft.com/office/2006/metadata/properties" xmlns:ns1="http://schemas.microsoft.com/sharepoint/v3" xmlns:ns3="d03e3c0c-022e-4373-819a-91f8f86384ed" xmlns:ns4="82672be6-79d5-4cef-84a8-6ff94b1a050b" targetNamespace="http://schemas.microsoft.com/office/2006/metadata/properties" ma:root="true" ma:fieldsID="3ade04d4fb031e7e2287c1a7186001ae" ns1:_="" ns3:_="" ns4:_="">
    <xsd:import namespace="http://schemas.microsoft.com/sharepoint/v3"/>
    <xsd:import namespace="d03e3c0c-022e-4373-819a-91f8f86384ed"/>
    <xsd:import namespace="82672be6-79d5-4cef-84a8-6ff94b1a050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1:_ip_UnifiedCompliancePolicyProperties" minOccurs="0"/>
                <xsd:element ref="ns1:_ip_UnifiedCompliancePolicyUIAc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e3c0c-022e-4373-819a-91f8f86384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72be6-79d5-4cef-84a8-6ff94b1a05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B7618-4193-4C7C-BE1E-52452A7838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2EDC2-B1DB-47BD-A63B-81075252DE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A8196CC-48DF-49DA-8B2D-1FB4B0ED3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03e3c0c-022e-4373-819a-91f8f86384ed"/>
    <ds:schemaRef ds:uri="82672be6-79d5-4cef-84a8-6ff94b1a05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8AA40E-DE5D-4EF8-B434-32AF6B482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1705</Words>
  <Characters>10235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11917</CharactersWithSpaces>
  <SharedDoc>false</SharedDoc>
  <HLinks>
    <vt:vector size="264" baseType="variant">
      <vt:variant>
        <vt:i4>1179648</vt:i4>
      </vt:variant>
      <vt:variant>
        <vt:i4>237</vt:i4>
      </vt:variant>
      <vt:variant>
        <vt:i4>0</vt:i4>
      </vt:variant>
      <vt:variant>
        <vt:i4>5</vt:i4>
      </vt:variant>
      <vt:variant>
        <vt:lpwstr>http://isap.sejm.gov.pl/isap.nsf/DocDetails.xsp?id=WDU20200000797</vt:lpwstr>
      </vt:variant>
      <vt:variant>
        <vt:lpwstr/>
      </vt:variant>
      <vt:variant>
        <vt:i4>6815802</vt:i4>
      </vt:variant>
      <vt:variant>
        <vt:i4>231</vt:i4>
      </vt:variant>
      <vt:variant>
        <vt:i4>0</vt:i4>
      </vt:variant>
      <vt:variant>
        <vt:i4>5</vt:i4>
      </vt:variant>
      <vt:variant>
        <vt:lpwstr>http://prawo.sejm.gov.pl/isap.nsf/DocDetails.xsp?id=WDU20180002142</vt:lpwstr>
      </vt:variant>
      <vt:variant>
        <vt:lpwstr/>
      </vt:variant>
      <vt:variant>
        <vt:i4>7209017</vt:i4>
      </vt:variant>
      <vt:variant>
        <vt:i4>228</vt:i4>
      </vt:variant>
      <vt:variant>
        <vt:i4>0</vt:i4>
      </vt:variant>
      <vt:variant>
        <vt:i4>5</vt:i4>
      </vt:variant>
      <vt:variant>
        <vt:lpwstr>http://prawo.sejm.gov.pl/isap.nsf/DocDetails.xsp?id=WDU20190000742</vt:lpwstr>
      </vt:variant>
      <vt:variant>
        <vt:lpwstr/>
      </vt:variant>
      <vt:variant>
        <vt:i4>7209017</vt:i4>
      </vt:variant>
      <vt:variant>
        <vt:i4>225</vt:i4>
      </vt:variant>
      <vt:variant>
        <vt:i4>0</vt:i4>
      </vt:variant>
      <vt:variant>
        <vt:i4>5</vt:i4>
      </vt:variant>
      <vt:variant>
        <vt:lpwstr>http://prawo.sejm.gov.pl/isap.nsf/DocDetails.xsp?id=WDU20190000742</vt:lpwstr>
      </vt:variant>
      <vt:variant>
        <vt:lpwstr/>
      </vt:variant>
      <vt:variant>
        <vt:i4>7143485</vt:i4>
      </vt:variant>
      <vt:variant>
        <vt:i4>222</vt:i4>
      </vt:variant>
      <vt:variant>
        <vt:i4>0</vt:i4>
      </vt:variant>
      <vt:variant>
        <vt:i4>5</vt:i4>
      </vt:variant>
      <vt:variant>
        <vt:lpwstr>http://prawo.sejm.gov.pl/isap.nsf/DocDetails.xsp?id=WDU20190000701</vt:lpwstr>
      </vt:variant>
      <vt:variant>
        <vt:lpwstr/>
      </vt:variant>
      <vt:variant>
        <vt:i4>7209013</vt:i4>
      </vt:variant>
      <vt:variant>
        <vt:i4>219</vt:i4>
      </vt:variant>
      <vt:variant>
        <vt:i4>0</vt:i4>
      </vt:variant>
      <vt:variant>
        <vt:i4>5</vt:i4>
      </vt:variant>
      <vt:variant>
        <vt:lpwstr>http://prawo.sejm.gov.pl/isap.nsf/DocDetails.xsp?id=WDU20190001396</vt:lpwstr>
      </vt:variant>
      <vt:variant>
        <vt:lpwstr/>
      </vt:variant>
      <vt:variant>
        <vt:i4>7143472</vt:i4>
      </vt:variant>
      <vt:variant>
        <vt:i4>216</vt:i4>
      </vt:variant>
      <vt:variant>
        <vt:i4>0</vt:i4>
      </vt:variant>
      <vt:variant>
        <vt:i4>5</vt:i4>
      </vt:variant>
      <vt:variant>
        <vt:lpwstr>http://prawo.sejm.gov.pl/isap.nsf/DocDetails.xsp?id=WDU20111731034</vt:lpwstr>
      </vt:variant>
      <vt:variant>
        <vt:lpwstr/>
      </vt:variant>
      <vt:variant>
        <vt:i4>7077947</vt:i4>
      </vt:variant>
      <vt:variant>
        <vt:i4>213</vt:i4>
      </vt:variant>
      <vt:variant>
        <vt:i4>0</vt:i4>
      </vt:variant>
      <vt:variant>
        <vt:i4>5</vt:i4>
      </vt:variant>
      <vt:variant>
        <vt:lpwstr>http://prawo.sejm.gov.pl/isap.nsf/DocDetails.xsp?id=WDU20190000067</vt:lpwstr>
      </vt:variant>
      <vt:variant>
        <vt:lpwstr/>
      </vt:variant>
      <vt:variant>
        <vt:i4>1179653</vt:i4>
      </vt:variant>
      <vt:variant>
        <vt:i4>210</vt:i4>
      </vt:variant>
      <vt:variant>
        <vt:i4>0</vt:i4>
      </vt:variant>
      <vt:variant>
        <vt:i4>5</vt:i4>
      </vt:variant>
      <vt:variant>
        <vt:lpwstr>http://isap.sejm.gov.pl/isap.nsf/DocDetails.xsp?id=WDU20200000293</vt:lpwstr>
      </vt:variant>
      <vt:variant>
        <vt:lpwstr/>
      </vt:variant>
      <vt:variant>
        <vt:i4>3080306</vt:i4>
      </vt:variant>
      <vt:variant>
        <vt:i4>207</vt:i4>
      </vt:variant>
      <vt:variant>
        <vt:i4>0</vt:i4>
      </vt:variant>
      <vt:variant>
        <vt:i4>5</vt:i4>
      </vt:variant>
      <vt:variant>
        <vt:lpwstr>https://isap.sejm.gov.pl/isap.nsf/DocDetails.xsp?id=WDU20200001333</vt:lpwstr>
      </vt:variant>
      <vt:variant>
        <vt:lpwstr/>
      </vt:variant>
      <vt:variant>
        <vt:i4>1179700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_Toc63247072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_Toc63247071</vt:lpwstr>
      </vt:variant>
      <vt:variant>
        <vt:i4>1048628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_Toc63247070</vt:lpwstr>
      </vt:variant>
      <vt:variant>
        <vt:i4>1638453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_Toc63247069</vt:lpwstr>
      </vt:variant>
      <vt:variant>
        <vt:i4>1572917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_Toc63247068</vt:lpwstr>
      </vt:variant>
      <vt:variant>
        <vt:i4>1507381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_Toc63247067</vt:lpwstr>
      </vt:variant>
      <vt:variant>
        <vt:i4>1441845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_Toc63247066</vt:lpwstr>
      </vt:variant>
      <vt:variant>
        <vt:i4>1376309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_Toc63247065</vt:lpwstr>
      </vt:variant>
      <vt:variant>
        <vt:i4>1310773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_Toc63247064</vt:lpwstr>
      </vt:variant>
      <vt:variant>
        <vt:i4>1179701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_Toc63247062</vt:lpwstr>
      </vt:variant>
      <vt:variant>
        <vt:i4>1114165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_Toc63247061</vt:lpwstr>
      </vt:variant>
      <vt:variant>
        <vt:i4>1048629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_Toc63247060</vt:lpwstr>
      </vt:variant>
      <vt:variant>
        <vt:i4>1638454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_Toc63247059</vt:lpwstr>
      </vt:variant>
      <vt:variant>
        <vt:i4>1572918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_Toc63247058</vt:lpwstr>
      </vt:variant>
      <vt:variant>
        <vt:i4>1507382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_Toc63247057</vt:lpwstr>
      </vt:variant>
      <vt:variant>
        <vt:i4>1441846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_Toc63247056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_Toc63247055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_Toc63247054</vt:lpwstr>
      </vt:variant>
      <vt:variant>
        <vt:i4>1245238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_Toc63247053</vt:lpwstr>
      </vt:variant>
      <vt:variant>
        <vt:i4>1179702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_Toc63247052</vt:lpwstr>
      </vt:variant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_Toc63247051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_Toc63247050</vt:lpwstr>
      </vt:variant>
      <vt:variant>
        <vt:i4>1638455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_Toc63247049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_Toc63247048</vt:lpwstr>
      </vt:variant>
      <vt:variant>
        <vt:i4>1507383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_Toc63247047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_Toc63247046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_Toc63247045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_Toc63247044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_Toc63247043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_Toc63247042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_Toc63247041</vt:lpwstr>
      </vt:variant>
      <vt:variant>
        <vt:i4>1048631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_Toc63247040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_Toc63247039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_Toc63247038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RG. Gliński</dc:creator>
  <cp:lastModifiedBy>Uzytkownik</cp:lastModifiedBy>
  <cp:revision>6</cp:revision>
  <cp:lastPrinted>2022-09-05T04:14:00Z</cp:lastPrinted>
  <dcterms:created xsi:type="dcterms:W3CDTF">2022-07-05T08:46:00Z</dcterms:created>
  <dcterms:modified xsi:type="dcterms:W3CDTF">2022-09-05T04:14:00Z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PSGUID_SQLSELECT:05f4f15c-66b0-4e58-ae7f-c2d1fe847440:nagl">
    <vt:lpwstr> </vt:lpwstr>
  </property>
  <property fmtid="{D5CDD505-2E9C-101B-9397-08002B2CF9AE}" pid="3" name="BPSGUID_SQLSELECT:2970d29a-0aee-4885-bcf7-94c94ce3aa35:nagl">
    <vt:lpwstr> </vt:lpwstr>
  </property>
  <property fmtid="{D5CDD505-2E9C-101B-9397-08002B2CF9AE}" pid="4" name="BPSGUID_SQLSELECT:6c928173-099a-4759-afb2-9d73f8bfefa8:nagl">
    <vt:lpwstr>od oddania Przedsięwzięcia Inwestycyjnego do użytkowania. Okres gwarancji i rękojmi ulega przedłużeniu o okres od powstania wady do czasu jej usunięcia, a w przypadku wymiany rozpocznie swój bieg na nowo.</vt:lpwstr>
  </property>
  <property fmtid="{D5CDD505-2E9C-101B-9397-08002B2CF9AE}" pid="5" name="BPSGUID_SQLSELECT:8d3486c4-b482-4360-b379-72d0390cb49a:nagl">
    <vt:lpwstr>Przyjmujący zlecenie / zamówienie udziela Zamawiającemu gwarancji jakości oraz rękojmi za wady dostaw i prac od dnia podpisania protokołu odbioru końcowego dostaw i prac na okres</vt:lpwstr>
  </property>
  <property fmtid="{D5CDD505-2E9C-101B-9397-08002B2CF9AE}" pid="6" name="BPSGUID_SQLSELECT:960d1f20-7f90-48d3-8706-d364a40a0f49:nagl">
    <vt:lpwstr> </vt:lpwstr>
  </property>
  <property fmtid="{D5CDD505-2E9C-101B-9397-08002B2CF9AE}" pid="7" name="BPSGUID_SQLSELECT:a12b9d47-f6c2-43a2-bc38-81262f5b8207:nagl">
    <vt:lpwstr>c) Wykonania zabezpieczeń i przestrzegania stosownych przepisów BHP i ochrony środowiska.</vt:lpwstr>
  </property>
  <property fmtid="{D5CDD505-2E9C-101B-9397-08002B2CF9AE}" pid="8" name="BPSGUID_SQLSELECT:f22262bb-6811-44b6-91c6-f39861ff38bd:nagl">
    <vt:lpwstr>przy czym jeżeli przedmiot zamówienia zostanie wykonany przed oddaniem Przedsięwzięcia Inwestycyjnego do użytkowania, zgodnie z przepisami prawa budowlanego, okres rękojmi i gwarancji nie może się skończyć przed</vt:lpwstr>
  </property>
  <property fmtid="{D5CDD505-2E9C-101B-9397-08002B2CF9AE}" pid="9" name="BPSGUID_SUBELEMTEMPLATE_6b4cd933-42ad-4542-a22d-e66e07f4c448_DET_LongText1">
    <vt:lpwstr>Opis przedmiotu zlecenia</vt:lpwstr>
  </property>
  <property fmtid="{D5CDD505-2E9C-101B-9397-08002B2CF9AE}" pid="10" name="BPSGUID_SUBELEMTEMPLATE_6b4cd933-42ad-4542-a22d-e66e07f4c448_DET_LP">
    <vt:lpwstr>Lp</vt:lpwstr>
  </property>
  <property fmtid="{D5CDD505-2E9C-101B-9397-08002B2CF9AE}" pid="11" name="BPSGUID_SUBELEMTEMPLATE_6b4cd933-42ad-4542-a22d-e66e07f4c448_L:DET_Value1">
    <vt:lpwstr>Cena jedn.</vt:lpwstr>
  </property>
  <property fmtid="{D5CDD505-2E9C-101B-9397-08002B2CF9AE}" pid="12" name="BPSGUID_SUBELEMTEMPLATE_6b4cd933-42ad-4542-a22d-e66e07f4c448_L:DET_Value2">
    <vt:lpwstr>Cena netto</vt:lpwstr>
  </property>
  <property fmtid="{D5CDD505-2E9C-101B-9397-08002B2CF9AE}" pid="13" name="BPSGUID_SUBELEMTEMPLATE_6b4cd933-42ad-4542-a22d-e66e07f4c448_L:DET_Value2_SUM">
    <vt:lpwstr>349,17</vt:lpwstr>
  </property>
  <property fmtid="{D5CDD505-2E9C-101B-9397-08002B2CF9AE}" pid="14" name="BPSGUID_SUBELEMTEMPLATE_6b4cd933-42ad-4542-a22d-e66e07f4c448_L:DET_Value3">
    <vt:lpwstr>Ilość</vt:lpwstr>
  </property>
  <property fmtid="{D5CDD505-2E9C-101B-9397-08002B2CF9AE}" pid="15" name="BPSGUID_SUBELEMTEMPLATE_6b4cd933-42ad-4542-a22d-e66e07f4c448_N:DET_Att1">
    <vt:lpwstr>JM</vt:lpwstr>
  </property>
  <property fmtid="{D5CDD505-2E9C-101B-9397-08002B2CF9AE}" pid="16" name="BPS_I:WFD_AttChoose28_ID">
    <vt:lpwstr>3480</vt:lpwstr>
  </property>
  <property fmtid="{D5CDD505-2E9C-101B-9397-08002B2CF9AE}" pid="17" name="BPS_I:WFD_AttChoose4_ID">
    <vt:lpwstr>1,0000</vt:lpwstr>
  </property>
  <property fmtid="{D5CDD505-2E9C-101B-9397-08002B2CF9AE}" pid="18" name="BPS_L:WFD_AttDateTime2_Data zakończenia">
    <vt:lpwstr>2020-10-21</vt:lpwstr>
  </property>
  <property fmtid="{D5CDD505-2E9C-101B-9397-08002B2CF9AE}" pid="19" name="BPS_L:WFD_AttDateTime3_Data rozpoczęcia">
    <vt:lpwstr>2020-10-14</vt:lpwstr>
  </property>
  <property fmtid="{D5CDD505-2E9C-101B-9397-08002B2CF9AE}" pid="20" name="BPS_L:WFD_AttDateTime4_Data podpisania">
    <vt:lpwstr>2020-10-15</vt:lpwstr>
  </property>
  <property fmtid="{D5CDD505-2E9C-101B-9397-08002B2CF9AE}" pid="21" name="BPS_L:WFD_AttDateTime6_W odpowiedzi na Państwa ofertę/cennik z dnia">
    <vt:lpwstr>2020-10-13</vt:lpwstr>
  </property>
  <property fmtid="{D5CDD505-2E9C-101B-9397-08002B2CF9AE}" pid="22" name="BPS_N:WFD_AttChoose12_Nazwa wyświetlana">
    <vt:lpwstr>30 dni</vt:lpwstr>
  </property>
  <property fmtid="{D5CDD505-2E9C-101B-9397-08002B2CF9AE}" pid="23" name="BPS_N:WFD_AttChoose28_Nazwa wyświetlana">
    <vt:lpwstr>3480 - INSTALACJE ELEKTRYCZNE</vt:lpwstr>
  </property>
  <property fmtid="{D5CDD505-2E9C-101B-9397-08002B2CF9AE}" pid="24" name="BPS_N:WFD_AttChoose29_Nazwa wyświetlana">
    <vt:lpwstr/>
  </property>
  <property fmtid="{D5CDD505-2E9C-101B-9397-08002B2CF9AE}" pid="25" name="BPS_N:WFD_AttChoose3_Nazwa wyświetlana">
    <vt:lpwstr>Elektrotechnika Mors Spółka z ograniczoną odpowiedzialnością w Upadłości Układowej</vt:lpwstr>
  </property>
  <property fmtid="{D5CDD505-2E9C-101B-9397-08002B2CF9AE}" pid="26" name="BPS_N:WFD_AttChoose4_Nazwa wyświetlana">
    <vt:lpwstr>PLN</vt:lpwstr>
  </property>
  <property fmtid="{D5CDD505-2E9C-101B-9397-08002B2CF9AE}" pid="27" name="BPS_N:WFD_AttChoose52_Nazwa wyświetlana">
    <vt:lpwstr>Ryczałtowa</vt:lpwstr>
  </property>
  <property fmtid="{D5CDD505-2E9C-101B-9397-08002B2CF9AE}" pid="28" name="BPS_N:WFD_AttChoose53_Nazwa wyświetlana">
    <vt:lpwstr>dokument W-Z potwierdzony przez Przedstawiciela Zamawiającego</vt:lpwstr>
  </property>
  <property fmtid="{D5CDD505-2E9C-101B-9397-08002B2CF9AE}" pid="29" name="BPS_N:WFD_AttChoose5_Nazwa wyświetlana">
    <vt:lpwstr/>
  </property>
  <property fmtid="{D5CDD505-2E9C-101B-9397-08002B2CF9AE}" pid="30" name="BPS_SQLROWTEMPLATE1220_nagl">
    <vt:lpwstr>nagl</vt:lpwstr>
  </property>
  <property fmtid="{D5CDD505-2E9C-101B-9397-08002B2CF9AE}" pid="31" name="BPS_SQLSELECT:1208:nagl_nagl">
    <vt:lpwstr> </vt:lpwstr>
  </property>
  <property fmtid="{D5CDD505-2E9C-101B-9397-08002B2CF9AE}" pid="32" name="BPS_SQLSELECT:1216:nagl_nagl">
    <vt:lpwstr> </vt:lpwstr>
  </property>
  <property fmtid="{D5CDD505-2E9C-101B-9397-08002B2CF9AE}" pid="33" name="BPS_SQLSELECT:1218:nagl_nagl">
    <vt:lpwstr> </vt:lpwstr>
  </property>
  <property fmtid="{D5CDD505-2E9C-101B-9397-08002B2CF9AE}" pid="34" name="BPS_SQLSELECT:1220:nagl_nagl">
    <vt:lpwstr> </vt:lpwstr>
  </property>
  <property fmtid="{D5CDD505-2E9C-101B-9397-08002B2CF9AE}" pid="35" name="BPS_SUBELEMTEMPLATE1209_DET_Att1">
    <vt:lpwstr>JM</vt:lpwstr>
  </property>
  <property fmtid="{D5CDD505-2E9C-101B-9397-08002B2CF9AE}" pid="36" name="BPS_SUBELEMTEMPLATE1209_DET_LongText1">
    <vt:lpwstr>Opis przedmiotu zlecenia</vt:lpwstr>
  </property>
  <property fmtid="{D5CDD505-2E9C-101B-9397-08002B2CF9AE}" pid="37" name="BPS_SUBELEMTEMPLATE1209_DET_LP">
    <vt:lpwstr>Lp</vt:lpwstr>
  </property>
  <property fmtid="{D5CDD505-2E9C-101B-9397-08002B2CF9AE}" pid="38" name="BPS_SUBELEMTEMPLATE1209_DET_Value1">
    <vt:lpwstr>Cena jedn. usługi</vt:lpwstr>
  </property>
  <property fmtid="{D5CDD505-2E9C-101B-9397-08002B2CF9AE}" pid="39" name="BPS_SUBELEMTEMPLATE1209_DET_Value2">
    <vt:lpwstr>Cena usługi (netto)</vt:lpwstr>
  </property>
  <property fmtid="{D5CDD505-2E9C-101B-9397-08002B2CF9AE}" pid="40" name="BPS_SUBELEMTEMPLATE1209_DET_Value3">
    <vt:lpwstr>Ilość usługi</vt:lpwstr>
  </property>
  <property fmtid="{D5CDD505-2E9C-101B-9397-08002B2CF9AE}" pid="41" name="BPS_WFD_AttDateTime2_Data zakończenia">
    <vt:lpwstr>2020-10-21</vt:lpwstr>
  </property>
  <property fmtid="{D5CDD505-2E9C-101B-9397-08002B2CF9AE}" pid="42" name="BPS_WFD_AttDateTime3_Data rozpoczęcia">
    <vt:lpwstr>2020-10-14</vt:lpwstr>
  </property>
  <property fmtid="{D5CDD505-2E9C-101B-9397-08002B2CF9AE}" pid="43" name="BPS_WFD_AttDateTime6_W odpowiedzi na Państwa ofertę/cennik z dnia">
    <vt:lpwstr>2020-10-13</vt:lpwstr>
  </property>
  <property fmtid="{D5CDD505-2E9C-101B-9397-08002B2CF9AE}" pid="44" name="BPS_WFD_AttLong5_Opis zlecenia">
    <vt:lpwstr>uprzejmie prosimy o przyjęcie zamówienia na dostawę</vt:lpwstr>
  </property>
  <property fmtid="{D5CDD505-2E9C-101B-9397-08002B2CF9AE}" pid="45" name="BPS_WFD_AttLong6_Postanowienie 5">
    <vt:lpwstr> </vt:lpwstr>
  </property>
  <property fmtid="{D5CDD505-2E9C-101B-9397-08002B2CF9AE}" pid="46" name="BPS_WFD_AttText1_Kontrahent - NIP">
    <vt:lpwstr>9581322944</vt:lpwstr>
  </property>
  <property fmtid="{D5CDD505-2E9C-101B-9397-08002B2CF9AE}" pid="47" name="BPS_WFD_AttText2_Kontrahent - Miasto">
    <vt:lpwstr>Gdynia</vt:lpwstr>
  </property>
  <property fmtid="{D5CDD505-2E9C-101B-9397-08002B2CF9AE}" pid="48" name="BPS_WFD_AttText37_Nazwa (do umowy)">
    <vt:lpwstr>MPS PUSZCZA MARIAŃSKA</vt:lpwstr>
  </property>
  <property fmtid="{D5CDD505-2E9C-101B-9397-08002B2CF9AE}" pid="49" name="BPS_WFD_AttText39_Miasto">
    <vt:lpwstr> </vt:lpwstr>
  </property>
  <property fmtid="{D5CDD505-2E9C-101B-9397-08002B2CF9AE}" pid="50" name="BPS_WFD_AttText3_Kontrahent - Kod pocztowy">
    <vt:lpwstr>81-061</vt:lpwstr>
  </property>
  <property fmtid="{D5CDD505-2E9C-101B-9397-08002B2CF9AE}" pid="51" name="BPS_WFD_AttText40_Adres">
    <vt:lpwstr> </vt:lpwstr>
  </property>
  <property fmtid="{D5CDD505-2E9C-101B-9397-08002B2CF9AE}" pid="52" name="BPS_WFD_AttText41_e-mail">
    <vt:lpwstr> </vt:lpwstr>
  </property>
  <property fmtid="{D5CDD505-2E9C-101B-9397-08002B2CF9AE}" pid="53" name="BPS_WFD_AttText42_Zobowiązanie 2.1">
    <vt:lpwstr> </vt:lpwstr>
  </property>
  <property fmtid="{D5CDD505-2E9C-101B-9397-08002B2CF9AE}" pid="54" name="BPS_WFD_AttText43_Telefon">
    <vt:lpwstr> </vt:lpwstr>
  </property>
  <property fmtid="{D5CDD505-2E9C-101B-9397-08002B2CF9AE}" pid="55" name="BPS_WFD_AttText44_Zobowiązanie 2.3">
    <vt:lpwstr> </vt:lpwstr>
  </property>
  <property fmtid="{D5CDD505-2E9C-101B-9397-08002B2CF9AE}" pid="56" name="BPS_WFD_AttText46_Postanowienie 1.3">
    <vt:lpwstr>protokół odbioru potwierdzony przez Przedstawiciela Zamawiającego</vt:lpwstr>
  </property>
  <property fmtid="{D5CDD505-2E9C-101B-9397-08002B2CF9AE}" pid="57" name="BPS_WFD_AttText48_Nowe konto bankowe">
    <vt:lpwstr> </vt:lpwstr>
  </property>
  <property fmtid="{D5CDD505-2E9C-101B-9397-08002B2CF9AE}" pid="58" name="BPS_WFD_AttText4_Nazwa projektu">
    <vt:lpwstr>MPS PUSZCZA MIARIAŃSKA</vt:lpwstr>
  </property>
  <property fmtid="{D5CDD505-2E9C-101B-9397-08002B2CF9AE}" pid="59" name="BPS_WFD_AttText5_Kontrahent - Ulica">
    <vt:lpwstr>ul. Hutnicza 33</vt:lpwstr>
  </property>
  <property fmtid="{D5CDD505-2E9C-101B-9397-08002B2CF9AE}" pid="60" name="BPS_WFD_Signature_Sygnatura">
    <vt:lpwstr>P000620/ZLE/15942/2020</vt:lpwstr>
  </property>
  <property fmtid="{D5CDD505-2E9C-101B-9397-08002B2CF9AE}" pid="61" name="ContentTypeId">
    <vt:lpwstr>0x0101002363903AA4EB0E48BA2C677DE367BD6F</vt:lpwstr>
  </property>
  <property fmtid="{D5CDD505-2E9C-101B-9397-08002B2CF9AE}" pid="62" name="SPSSource">
    <vt:lpwstr>http://ax-sps01/Webcon/bazaumow/_layouts/15/webcon/ImageHandler.ashx?ATT_ID=720008</vt:lpwstr>
  </property>
  <property fmtid="{D5CDD505-2E9C-101B-9397-08002B2CF9AE}" pid="63" name="WFD_ID">
    <vt:lpwstr>700942</vt:lpwstr>
  </property>
</Properties>
</file>